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AF" w:rsidRPr="007D3C43" w:rsidRDefault="00655CAF" w:rsidP="009B57EC">
      <w:pPr>
        <w:pStyle w:val="ac"/>
        <w:numPr>
          <w:ilvl w:val="0"/>
          <w:numId w:val="19"/>
        </w:numPr>
        <w:jc w:val="center"/>
        <w:rPr>
          <w:rFonts w:cs="Times New Roman"/>
          <w:b/>
        </w:rPr>
      </w:pPr>
      <w:r w:rsidRPr="007D3C43">
        <w:rPr>
          <w:rFonts w:cs="Times New Roman"/>
          <w:b/>
        </w:rPr>
        <w:t>Пояснительная</w:t>
      </w:r>
      <w:r w:rsidRPr="007D3C43">
        <w:rPr>
          <w:rFonts w:eastAsia="Times New Roman" w:cs="Times New Roman"/>
          <w:b/>
        </w:rPr>
        <w:t xml:space="preserve"> </w:t>
      </w:r>
      <w:r w:rsidRPr="007D3C43">
        <w:rPr>
          <w:rFonts w:cs="Times New Roman"/>
          <w:b/>
        </w:rPr>
        <w:t>записка</w:t>
      </w:r>
    </w:p>
    <w:p w:rsidR="00655CAF" w:rsidRPr="007D3C43" w:rsidRDefault="00655CAF" w:rsidP="00655CAF">
      <w:pPr>
        <w:ind w:firstLine="142"/>
        <w:jc w:val="center"/>
        <w:rPr>
          <w:rFonts w:cs="Times New Roman"/>
          <w:b/>
        </w:rPr>
      </w:pPr>
    </w:p>
    <w:p w:rsidR="00655CAF" w:rsidRPr="007D3C43" w:rsidRDefault="00655CAF" w:rsidP="00655CAF">
      <w:pPr>
        <w:ind w:firstLine="142"/>
        <w:rPr>
          <w:rFonts w:eastAsia="Times New Roman" w:cs="Times New Roman"/>
        </w:rPr>
      </w:pPr>
    </w:p>
    <w:p w:rsidR="00956E6E" w:rsidRPr="007D3C43" w:rsidRDefault="00655CAF" w:rsidP="00956E6E">
      <w:pPr>
        <w:widowControl/>
        <w:numPr>
          <w:ilvl w:val="0"/>
          <w:numId w:val="21"/>
        </w:numPr>
        <w:suppressAutoHyphens w:val="0"/>
        <w:rPr>
          <w:rFonts w:cs="Times New Roman"/>
        </w:rPr>
      </w:pPr>
      <w:r w:rsidRPr="007D3C43">
        <w:rPr>
          <w:rFonts w:cs="Times New Roman"/>
          <w:b/>
          <w:u w:val="single"/>
        </w:rPr>
        <w:t>Данная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рабочая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программа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состав</w:t>
      </w:r>
      <w:r w:rsidRPr="007D3C43">
        <w:rPr>
          <w:rFonts w:cs="Times New Roman"/>
        </w:rPr>
        <w:softHyphen/>
        <w:t>лена</w:t>
      </w:r>
      <w:r w:rsidRPr="007D3C43">
        <w:rPr>
          <w:rFonts w:eastAsia="Times New Roman" w:cs="Times New Roman"/>
        </w:rPr>
        <w:t xml:space="preserve">  на  основе </w:t>
      </w:r>
      <w:r w:rsidRPr="007D3C43">
        <w:rPr>
          <w:rFonts w:cs="Times New Roman"/>
        </w:rPr>
        <w:t xml:space="preserve">федерального государственного образовательного стандарта </w:t>
      </w:r>
      <w:r w:rsidR="004B4C22" w:rsidRPr="007D3C43">
        <w:rPr>
          <w:rFonts w:cs="Times New Roman"/>
        </w:rPr>
        <w:t xml:space="preserve">основного </w:t>
      </w:r>
      <w:r w:rsidRPr="007D3C43">
        <w:rPr>
          <w:rFonts w:cs="Times New Roman"/>
        </w:rPr>
        <w:t>общего образования от 17 декабря 2010 № 1897;  . примерной программы по учебным предметам. История. 5-9 классы: – М.: Просвещение, 201</w:t>
      </w:r>
      <w:r w:rsidR="004B4C22" w:rsidRPr="007D3C43">
        <w:rPr>
          <w:rFonts w:cs="Times New Roman"/>
        </w:rPr>
        <w:t>5г.,</w:t>
      </w:r>
      <w:r w:rsidR="00F94E66" w:rsidRPr="007D3C43">
        <w:rPr>
          <w:rFonts w:cs="Times New Roman"/>
        </w:rPr>
        <w:t xml:space="preserve">  программы курса «История России» 6-9 классы А.А. Данилов, О.Н. Журавлева, И.Е. Барыкина М.</w:t>
      </w:r>
      <w:proofErr w:type="gramStart"/>
      <w:r w:rsidR="00F94E66" w:rsidRPr="007D3C43">
        <w:rPr>
          <w:rFonts w:cs="Times New Roman"/>
        </w:rPr>
        <w:t xml:space="preserve"> :</w:t>
      </w:r>
      <w:proofErr w:type="gramEnd"/>
      <w:r w:rsidR="00F94E66" w:rsidRPr="007D3C43">
        <w:rPr>
          <w:rFonts w:cs="Times New Roman"/>
        </w:rPr>
        <w:t xml:space="preserve"> Просвещение, 2015</w:t>
      </w:r>
      <w:r w:rsidR="00F94E66" w:rsidRPr="007D3C43">
        <w:rPr>
          <w:rFonts w:cs="Times New Roman"/>
          <w:color w:val="FF0000"/>
        </w:rPr>
        <w:t>.</w:t>
      </w:r>
      <w:r w:rsidR="00956E6E" w:rsidRPr="007D3C43">
        <w:rPr>
          <w:rFonts w:cs="Times New Roman"/>
        </w:rPr>
        <w:t xml:space="preserve"> авторской программы «Новая история 7-8 </w:t>
      </w:r>
      <w:proofErr w:type="spellStart"/>
      <w:r w:rsidR="00956E6E" w:rsidRPr="007D3C43">
        <w:rPr>
          <w:rFonts w:cs="Times New Roman"/>
        </w:rPr>
        <w:t>кл</w:t>
      </w:r>
      <w:proofErr w:type="spellEnd"/>
      <w:r w:rsidR="00956E6E" w:rsidRPr="007D3C43">
        <w:rPr>
          <w:rFonts w:cs="Times New Roman"/>
        </w:rPr>
        <w:t xml:space="preserve">.» под редакцией А. Я. </w:t>
      </w:r>
      <w:proofErr w:type="spellStart"/>
      <w:r w:rsidR="00956E6E" w:rsidRPr="007D3C43">
        <w:rPr>
          <w:rFonts w:cs="Times New Roman"/>
        </w:rPr>
        <w:t>Юдовской</w:t>
      </w:r>
      <w:proofErr w:type="spellEnd"/>
      <w:r w:rsidR="00956E6E" w:rsidRPr="007D3C43">
        <w:rPr>
          <w:rFonts w:cs="Times New Roman"/>
        </w:rPr>
        <w:t xml:space="preserve"> и Л. М. Ванюшкиной. - М.: Просвещение, 2012.</w:t>
      </w:r>
    </w:p>
    <w:p w:rsidR="00655CAF" w:rsidRPr="007D3C43" w:rsidRDefault="00956E6E" w:rsidP="00956E6E">
      <w:pPr>
        <w:shd w:val="clear" w:color="auto" w:fill="FFFFFF"/>
        <w:rPr>
          <w:rFonts w:eastAsia="Times New Roman" w:cs="Times New Roman"/>
        </w:rPr>
      </w:pPr>
      <w:r w:rsidRPr="007D3C43">
        <w:rPr>
          <w:rFonts w:eastAsia="Times New Roman" w:cs="Times New Roman"/>
          <w:b/>
        </w:rPr>
        <w:t xml:space="preserve">               </w:t>
      </w:r>
      <w:r w:rsidR="00655CAF" w:rsidRPr="007D3C43">
        <w:rPr>
          <w:rFonts w:eastAsia="Times New Roman" w:cs="Times New Roman"/>
          <w:b/>
        </w:rPr>
        <w:t>Сроки реализации программы:</w:t>
      </w:r>
      <w:r w:rsidR="00F94E66" w:rsidRPr="007D3C43">
        <w:rPr>
          <w:rFonts w:eastAsia="Times New Roman" w:cs="Times New Roman"/>
        </w:rPr>
        <w:t xml:space="preserve"> 2015 – 2016</w:t>
      </w:r>
      <w:r w:rsidR="00655CAF" w:rsidRPr="007D3C43">
        <w:rPr>
          <w:rFonts w:eastAsia="Times New Roman" w:cs="Times New Roman"/>
        </w:rPr>
        <w:t xml:space="preserve"> учебный год (6 класс).</w:t>
      </w:r>
    </w:p>
    <w:p w:rsidR="003F31F8" w:rsidRPr="007D3C43" w:rsidRDefault="00655CAF" w:rsidP="003F31F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eastAsia="Times New Roman" w:cs="Times New Roman"/>
          <w:b/>
        </w:rPr>
        <w:t xml:space="preserve">      </w:t>
      </w:r>
      <w:proofErr w:type="gramStart"/>
      <w:r w:rsidR="003F31F8" w:rsidRPr="007D3C43">
        <w:rPr>
          <w:rFonts w:cs="Times New Roman"/>
          <w:b/>
          <w:bCs/>
        </w:rPr>
        <w:t>Целью школьного исторического образования</w:t>
      </w:r>
      <w:r w:rsidR="003F31F8" w:rsidRPr="007D3C43">
        <w:rPr>
          <w:rFonts w:cs="Times New Roman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3F31F8" w:rsidRPr="007D3C43" w:rsidRDefault="003F31F8" w:rsidP="003F31F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Современный подход в преподавании истории предполагает единство знаний, ценностных отношений и познавательной деятельности школьников. З</w:t>
      </w:r>
      <w:r w:rsidRPr="007D3C43">
        <w:rPr>
          <w:rFonts w:cs="Times New Roman"/>
          <w:b/>
        </w:rPr>
        <w:t>адачи изучения истории в школе</w:t>
      </w:r>
      <w:r w:rsidRPr="007D3C43">
        <w:rPr>
          <w:rFonts w:cs="Times New Roman"/>
        </w:rPr>
        <w:t xml:space="preserve">: </w:t>
      </w:r>
    </w:p>
    <w:p w:rsidR="003F31F8" w:rsidRPr="007D3C43" w:rsidRDefault="003F31F8" w:rsidP="003F31F8">
      <w:pPr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формирование у молодого поколения ориентиров для гражданской, </w:t>
      </w:r>
      <w:proofErr w:type="spellStart"/>
      <w:r w:rsidRPr="007D3C43">
        <w:rPr>
          <w:rFonts w:cs="Times New Roman"/>
        </w:rPr>
        <w:t>этнонациональной</w:t>
      </w:r>
      <w:proofErr w:type="spellEnd"/>
      <w:r w:rsidRPr="007D3C43">
        <w:rPr>
          <w:rFonts w:cs="Times New Roman"/>
        </w:rPr>
        <w:t xml:space="preserve">, социальной, культурной самоидентификации в окружающем мире; </w:t>
      </w:r>
    </w:p>
    <w:p w:rsidR="003F31F8" w:rsidRPr="007D3C43" w:rsidRDefault="003F31F8" w:rsidP="003F31F8">
      <w:pPr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3F31F8" w:rsidRPr="007D3C43" w:rsidRDefault="003F31F8" w:rsidP="003F31F8">
      <w:pPr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3F31F8" w:rsidRPr="007D3C43" w:rsidRDefault="003F31F8" w:rsidP="003F31F8">
      <w:pPr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3F31F8" w:rsidRPr="007D3C43" w:rsidRDefault="003F31F8" w:rsidP="003F31F8">
      <w:pPr>
        <w:widowControl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lastRenderedPageBreak/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7D3C43">
        <w:rPr>
          <w:rFonts w:cs="Times New Roman"/>
        </w:rPr>
        <w:t>полиэтничном</w:t>
      </w:r>
      <w:proofErr w:type="spellEnd"/>
      <w:r w:rsidRPr="007D3C43">
        <w:rPr>
          <w:rFonts w:cs="Times New Roman"/>
        </w:rPr>
        <w:t xml:space="preserve"> и </w:t>
      </w:r>
      <w:proofErr w:type="spellStart"/>
      <w:r w:rsidRPr="007D3C43">
        <w:rPr>
          <w:rFonts w:cs="Times New Roman"/>
        </w:rPr>
        <w:t>многоконфессиональном</w:t>
      </w:r>
      <w:proofErr w:type="spellEnd"/>
      <w:r w:rsidRPr="007D3C43">
        <w:rPr>
          <w:rFonts w:cs="Times New Roman"/>
        </w:rPr>
        <w:t xml:space="preserve"> обществе. </w:t>
      </w:r>
    </w:p>
    <w:p w:rsidR="00655CAF" w:rsidRPr="007D3C43" w:rsidRDefault="00655CAF" w:rsidP="003F31F8">
      <w:pPr>
        <w:pStyle w:val="ac"/>
        <w:numPr>
          <w:ilvl w:val="0"/>
          <w:numId w:val="19"/>
        </w:numPr>
        <w:jc w:val="center"/>
        <w:rPr>
          <w:rFonts w:cs="Times New Roman"/>
          <w:b/>
          <w:u w:val="single"/>
        </w:rPr>
      </w:pPr>
      <w:r w:rsidRPr="007D3C43">
        <w:rPr>
          <w:rFonts w:eastAsia="Calibri" w:cs="Times New Roman"/>
          <w:b/>
          <w:u w:val="single"/>
        </w:rPr>
        <w:t>Общая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характеристика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учебного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предмета</w:t>
      </w:r>
    </w:p>
    <w:p w:rsidR="009C75B4" w:rsidRDefault="009C75B4" w:rsidP="009C75B4">
      <w:pPr>
        <w:pStyle w:val="ac"/>
        <w:numPr>
          <w:ilvl w:val="0"/>
          <w:numId w:val="19"/>
        </w:numPr>
      </w:pPr>
      <w:r>
        <w:t>Курс</w:t>
      </w:r>
      <w:r w:rsidRPr="009C75B4">
        <w:rPr>
          <w:rFonts w:eastAsia="Times New Roman" w:cs="Times New Roman"/>
        </w:rPr>
        <w:t xml:space="preserve"> </w:t>
      </w:r>
      <w:r>
        <w:t>истории</w:t>
      </w:r>
      <w:r w:rsidRPr="009C75B4">
        <w:rPr>
          <w:rFonts w:eastAsia="Times New Roman" w:cs="Times New Roman"/>
        </w:rPr>
        <w:t xml:space="preserve"> </w:t>
      </w:r>
      <w:r>
        <w:t>на</w:t>
      </w:r>
      <w:r w:rsidRPr="009C75B4">
        <w:rPr>
          <w:rFonts w:eastAsia="Times New Roman" w:cs="Times New Roman"/>
        </w:rPr>
        <w:t xml:space="preserve"> </w:t>
      </w:r>
      <w:r>
        <w:t>ступени</w:t>
      </w:r>
      <w:r w:rsidRPr="009C75B4">
        <w:rPr>
          <w:rFonts w:eastAsia="Times New Roman" w:cs="Times New Roman"/>
        </w:rPr>
        <w:t xml:space="preserve"> </w:t>
      </w:r>
      <w:r>
        <w:t>основного</w:t>
      </w:r>
      <w:r w:rsidRPr="009C75B4">
        <w:rPr>
          <w:rFonts w:eastAsia="Times New Roman" w:cs="Times New Roman"/>
        </w:rPr>
        <w:t xml:space="preserve"> </w:t>
      </w:r>
      <w:r>
        <w:t>общего</w:t>
      </w:r>
      <w:r w:rsidRPr="009C75B4">
        <w:rPr>
          <w:rFonts w:eastAsia="Times New Roman" w:cs="Times New Roman"/>
        </w:rPr>
        <w:t xml:space="preserve"> </w:t>
      </w:r>
      <w:r>
        <w:t>образования</w:t>
      </w:r>
      <w:r w:rsidRPr="009C75B4">
        <w:rPr>
          <w:rFonts w:eastAsia="Times New Roman" w:cs="Times New Roman"/>
        </w:rPr>
        <w:t xml:space="preserve"> </w:t>
      </w:r>
      <w:r>
        <w:t>является</w:t>
      </w:r>
      <w:r w:rsidRPr="009C75B4">
        <w:rPr>
          <w:rFonts w:eastAsia="Times New Roman" w:cs="Times New Roman"/>
        </w:rPr>
        <w:t xml:space="preserve"> </w:t>
      </w:r>
      <w:r>
        <w:t>частью</w:t>
      </w:r>
      <w:r w:rsidRPr="009C75B4">
        <w:rPr>
          <w:rFonts w:eastAsia="Times New Roman" w:cs="Times New Roman"/>
        </w:rPr>
        <w:t xml:space="preserve"> </w:t>
      </w:r>
      <w:r>
        <w:t xml:space="preserve">линейной </w:t>
      </w:r>
      <w:r w:rsidRPr="009C75B4">
        <w:rPr>
          <w:rFonts w:eastAsia="Times New Roman" w:cs="Times New Roman"/>
        </w:rPr>
        <w:t xml:space="preserve"> </w:t>
      </w:r>
      <w:r>
        <w:t>системы</w:t>
      </w:r>
      <w:r w:rsidRPr="009C75B4">
        <w:rPr>
          <w:rFonts w:eastAsia="Times New Roman" w:cs="Times New Roman"/>
        </w:rPr>
        <w:t xml:space="preserve"> </w:t>
      </w:r>
      <w:r>
        <w:t>исторического</w:t>
      </w:r>
      <w:r w:rsidRPr="009C75B4">
        <w:rPr>
          <w:rFonts w:eastAsia="Times New Roman" w:cs="Times New Roman"/>
        </w:rPr>
        <w:t xml:space="preserve"> </w:t>
      </w:r>
      <w:r>
        <w:t>образования.</w:t>
      </w:r>
      <w:r w:rsidRPr="009C75B4">
        <w:rPr>
          <w:rFonts w:eastAsia="Times New Roman" w:cs="Times New Roman"/>
        </w:rPr>
        <w:t xml:space="preserve"> </w:t>
      </w:r>
      <w:r>
        <w:t>Изучая</w:t>
      </w:r>
      <w:r w:rsidRPr="009C75B4">
        <w:rPr>
          <w:rFonts w:eastAsia="Times New Roman" w:cs="Times New Roman"/>
        </w:rPr>
        <w:t xml:space="preserve"> </w:t>
      </w:r>
      <w:r>
        <w:t>историю</w:t>
      </w:r>
      <w:r w:rsidRPr="009C75B4">
        <w:rPr>
          <w:rFonts w:eastAsia="Times New Roman" w:cs="Times New Roman"/>
        </w:rPr>
        <w:t xml:space="preserve"> </w:t>
      </w:r>
      <w:r>
        <w:t>на</w:t>
      </w:r>
      <w:r w:rsidRPr="009C75B4">
        <w:rPr>
          <w:rFonts w:eastAsia="Times New Roman" w:cs="Times New Roman"/>
        </w:rPr>
        <w:t xml:space="preserve"> </w:t>
      </w:r>
      <w:r>
        <w:t>ступени</w:t>
      </w:r>
      <w:r w:rsidRPr="009C75B4">
        <w:rPr>
          <w:rFonts w:eastAsia="Times New Roman" w:cs="Times New Roman"/>
        </w:rPr>
        <w:t xml:space="preserve"> </w:t>
      </w:r>
      <w:r>
        <w:t>основного</w:t>
      </w:r>
      <w:r w:rsidRPr="009C75B4">
        <w:rPr>
          <w:rFonts w:eastAsia="Times New Roman" w:cs="Times New Roman"/>
        </w:rPr>
        <w:t xml:space="preserve"> </w:t>
      </w:r>
      <w:r>
        <w:t>общего</w:t>
      </w:r>
      <w:r w:rsidRPr="009C75B4">
        <w:rPr>
          <w:rFonts w:eastAsia="Times New Roman" w:cs="Times New Roman"/>
        </w:rPr>
        <w:t xml:space="preserve"> </w:t>
      </w:r>
      <w:r>
        <w:t>образования,</w:t>
      </w:r>
      <w:r w:rsidRPr="009C75B4">
        <w:rPr>
          <w:rFonts w:eastAsia="Times New Roman" w:cs="Times New Roman"/>
        </w:rPr>
        <w:t xml:space="preserve"> </w:t>
      </w:r>
      <w:r>
        <w:t>учащиеся</w:t>
      </w:r>
      <w:r w:rsidRPr="009C75B4">
        <w:rPr>
          <w:rFonts w:eastAsia="Times New Roman" w:cs="Times New Roman"/>
        </w:rPr>
        <w:t xml:space="preserve"> </w:t>
      </w:r>
      <w:r>
        <w:t>приобретают</w:t>
      </w:r>
      <w:r w:rsidRPr="009C75B4">
        <w:rPr>
          <w:rFonts w:eastAsia="Times New Roman" w:cs="Times New Roman"/>
        </w:rPr>
        <w:t xml:space="preserve"> </w:t>
      </w:r>
      <w:r>
        <w:t>исторические</w:t>
      </w:r>
      <w:r w:rsidRPr="009C75B4">
        <w:rPr>
          <w:rFonts w:eastAsia="Times New Roman" w:cs="Times New Roman"/>
        </w:rPr>
        <w:t xml:space="preserve"> </w:t>
      </w:r>
      <w:r>
        <w:t>знания,</w:t>
      </w:r>
      <w:r w:rsidRPr="009C75B4">
        <w:rPr>
          <w:rFonts w:eastAsia="Times New Roman" w:cs="Times New Roman"/>
        </w:rPr>
        <w:t xml:space="preserve"> </w:t>
      </w:r>
      <w:r>
        <w:t>приведенные</w:t>
      </w:r>
      <w:r w:rsidRPr="009C75B4">
        <w:rPr>
          <w:rFonts w:eastAsia="Times New Roman" w:cs="Times New Roman"/>
        </w:rPr>
        <w:t xml:space="preserve"> </w:t>
      </w:r>
      <w:r>
        <w:t>в</w:t>
      </w:r>
      <w:r w:rsidRPr="009C75B4">
        <w:rPr>
          <w:rFonts w:eastAsia="Times New Roman" w:cs="Times New Roman"/>
        </w:rPr>
        <w:t xml:space="preserve"> </w:t>
      </w:r>
      <w:r>
        <w:t>простейшую</w:t>
      </w:r>
      <w:r w:rsidRPr="009C75B4">
        <w:rPr>
          <w:rFonts w:eastAsia="Times New Roman" w:cs="Times New Roman"/>
        </w:rPr>
        <w:t xml:space="preserve"> </w:t>
      </w:r>
      <w:r>
        <w:t>пространственно-хронологическую</w:t>
      </w:r>
      <w:r w:rsidRPr="009C75B4">
        <w:rPr>
          <w:rFonts w:eastAsia="Times New Roman" w:cs="Times New Roman"/>
        </w:rPr>
        <w:t xml:space="preserve"> </w:t>
      </w:r>
      <w:r>
        <w:t>систему,</w:t>
      </w:r>
      <w:r w:rsidRPr="009C75B4">
        <w:rPr>
          <w:rFonts w:eastAsia="Times New Roman" w:cs="Times New Roman"/>
        </w:rPr>
        <w:t xml:space="preserve"> </w:t>
      </w:r>
      <w:r>
        <w:t>учатся</w:t>
      </w:r>
      <w:r w:rsidRPr="009C75B4">
        <w:rPr>
          <w:rFonts w:eastAsia="Times New Roman" w:cs="Times New Roman"/>
        </w:rPr>
        <w:t xml:space="preserve"> </w:t>
      </w:r>
      <w:r>
        <w:t>оперировать</w:t>
      </w:r>
      <w:r w:rsidRPr="009C75B4">
        <w:rPr>
          <w:rFonts w:eastAsia="Times New Roman" w:cs="Times New Roman"/>
        </w:rPr>
        <w:t xml:space="preserve"> </w:t>
      </w:r>
      <w:r>
        <w:t>исторической</w:t>
      </w:r>
      <w:r w:rsidRPr="009C75B4">
        <w:rPr>
          <w:rFonts w:eastAsia="Times New Roman" w:cs="Times New Roman"/>
        </w:rPr>
        <w:t xml:space="preserve"> </w:t>
      </w:r>
      <w:r>
        <w:t>терминологией</w:t>
      </w:r>
      <w:r w:rsidRPr="009C75B4">
        <w:rPr>
          <w:rFonts w:eastAsia="Times New Roman" w:cs="Times New Roman"/>
        </w:rPr>
        <w:t xml:space="preserve"> </w:t>
      </w:r>
      <w:r>
        <w:t>в</w:t>
      </w:r>
      <w:r w:rsidRPr="009C75B4">
        <w:rPr>
          <w:rFonts w:eastAsia="Times New Roman" w:cs="Times New Roman"/>
        </w:rPr>
        <w:t xml:space="preserve"> </w:t>
      </w:r>
      <w:r>
        <w:t>соответствии</w:t>
      </w:r>
      <w:r w:rsidRPr="009C75B4">
        <w:rPr>
          <w:rFonts w:eastAsia="Times New Roman" w:cs="Times New Roman"/>
        </w:rPr>
        <w:t xml:space="preserve"> </w:t>
      </w:r>
      <w:r>
        <w:t>со</w:t>
      </w:r>
      <w:r w:rsidRPr="009C75B4">
        <w:rPr>
          <w:rFonts w:eastAsia="Times New Roman" w:cs="Times New Roman"/>
        </w:rPr>
        <w:t xml:space="preserve"> </w:t>
      </w:r>
      <w:r>
        <w:t>спецификой</w:t>
      </w:r>
      <w:r w:rsidRPr="009C75B4">
        <w:rPr>
          <w:rFonts w:eastAsia="Times New Roman" w:cs="Times New Roman"/>
        </w:rPr>
        <w:t xml:space="preserve"> </w:t>
      </w:r>
      <w:r>
        <w:t>определенных</w:t>
      </w:r>
      <w:r w:rsidRPr="009C75B4">
        <w:rPr>
          <w:rFonts w:eastAsia="Times New Roman" w:cs="Times New Roman"/>
        </w:rPr>
        <w:t xml:space="preserve"> </w:t>
      </w:r>
      <w:r>
        <w:t>эпох,</w:t>
      </w:r>
      <w:r w:rsidRPr="009C75B4">
        <w:rPr>
          <w:rFonts w:eastAsia="Times New Roman" w:cs="Times New Roman"/>
        </w:rPr>
        <w:t xml:space="preserve"> </w:t>
      </w:r>
      <w:r>
        <w:t>знакомятся</w:t>
      </w:r>
      <w:r w:rsidRPr="009C75B4">
        <w:rPr>
          <w:rFonts w:eastAsia="Times New Roman" w:cs="Times New Roman"/>
        </w:rPr>
        <w:t xml:space="preserve"> </w:t>
      </w:r>
      <w:r>
        <w:t>с</w:t>
      </w:r>
      <w:r w:rsidRPr="009C75B4">
        <w:rPr>
          <w:rFonts w:eastAsia="Times New Roman" w:cs="Times New Roman"/>
        </w:rPr>
        <w:t xml:space="preserve"> </w:t>
      </w:r>
      <w:r>
        <w:t>основными</w:t>
      </w:r>
      <w:r w:rsidRPr="009C75B4">
        <w:rPr>
          <w:rFonts w:eastAsia="Times New Roman" w:cs="Times New Roman"/>
        </w:rPr>
        <w:t xml:space="preserve"> </w:t>
      </w:r>
      <w:r>
        <w:t>способами</w:t>
      </w:r>
      <w:r w:rsidRPr="009C75B4">
        <w:rPr>
          <w:rFonts w:eastAsia="Times New Roman" w:cs="Times New Roman"/>
        </w:rPr>
        <w:t xml:space="preserve"> </w:t>
      </w:r>
      <w:r>
        <w:t>исторического</w:t>
      </w:r>
      <w:r w:rsidRPr="009C75B4">
        <w:rPr>
          <w:rFonts w:eastAsia="Times New Roman" w:cs="Times New Roman"/>
        </w:rPr>
        <w:t xml:space="preserve"> </w:t>
      </w:r>
      <w:r>
        <w:t>анализа.</w:t>
      </w:r>
    </w:p>
    <w:p w:rsidR="009B57EC" w:rsidRPr="007D3C43" w:rsidRDefault="009B57EC" w:rsidP="009B57EC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В соответствии с Концепцией нового учебно-методического комплекса по отечественной истории </w:t>
      </w:r>
      <w:r w:rsidRPr="007D3C43">
        <w:rPr>
          <w:rFonts w:cs="Times New Roman"/>
          <w:b/>
        </w:rPr>
        <w:t>базовыми принципами</w:t>
      </w:r>
      <w:r w:rsidRPr="007D3C43">
        <w:rPr>
          <w:rFonts w:cs="Times New Roman"/>
        </w:rPr>
        <w:t xml:space="preserve"> школьного исторического образования являются: 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идея преемственности исторических периодов, в т.ч. </w:t>
      </w:r>
      <w:r w:rsidRPr="007D3C43">
        <w:rPr>
          <w:rFonts w:cs="Times New Roman"/>
          <w:iCs/>
        </w:rPr>
        <w:t>непрерывности</w:t>
      </w:r>
      <w:r w:rsidRPr="007D3C43">
        <w:rPr>
          <w:rFonts w:cs="Times New Roman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рассмотрение истории России как </w:t>
      </w:r>
      <w:r w:rsidRPr="007D3C43">
        <w:rPr>
          <w:rFonts w:cs="Times New Roman"/>
          <w:iCs/>
        </w:rPr>
        <w:t>неотъемлемой части мирового исторического процесса</w:t>
      </w:r>
      <w:r w:rsidRPr="007D3C43">
        <w:rPr>
          <w:rFonts w:cs="Times New Roman"/>
        </w:rPr>
        <w:t xml:space="preserve">, понимание особенностей ее развития, места и роли в мировой истории и в современном мире; 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познавательное значение российской, региональной и мировой истории;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9B57EC" w:rsidRPr="007D3C43" w:rsidRDefault="009B57EC" w:rsidP="009B57EC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Методической основой изучения курса истории в основной школе является </w:t>
      </w:r>
      <w:proofErr w:type="spellStart"/>
      <w:r w:rsidRPr="007D3C43">
        <w:rPr>
          <w:rFonts w:cs="Times New Roman"/>
        </w:rPr>
        <w:t>системно-деятельностный</w:t>
      </w:r>
      <w:proofErr w:type="spellEnd"/>
      <w:r w:rsidRPr="007D3C43">
        <w:rPr>
          <w:rFonts w:cs="Times New Roman"/>
        </w:rPr>
        <w:t xml:space="preserve"> подход, обеспечивающий достижение личностных, </w:t>
      </w:r>
      <w:proofErr w:type="spellStart"/>
      <w:r w:rsidRPr="007D3C43">
        <w:rPr>
          <w:rFonts w:cs="Times New Roman"/>
        </w:rPr>
        <w:t>метапредметных</w:t>
      </w:r>
      <w:proofErr w:type="spellEnd"/>
      <w:r w:rsidRPr="007D3C43">
        <w:rPr>
          <w:rFonts w:cs="Times New Roman"/>
        </w:rPr>
        <w:t xml:space="preserve"> и предметных образовательных результатов посредством организации активной познавательной деятельности школьников.</w:t>
      </w:r>
    </w:p>
    <w:p w:rsidR="009B57EC" w:rsidRPr="007D3C43" w:rsidRDefault="009B57EC" w:rsidP="009B57EC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Методологическая основа преподавания курса истории в школе зиждется на следующих образовательных и воспитательных </w:t>
      </w:r>
      <w:r w:rsidRPr="007D3C43">
        <w:rPr>
          <w:rFonts w:cs="Times New Roman"/>
        </w:rPr>
        <w:lastRenderedPageBreak/>
        <w:t>приоритетах: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принцип научности, определяющий соответствие учебных единиц основным результатам научных исследований;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многофакторный подход к освещению истории всех сторон жизни государства и общества; 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исторический подход как основа формирования содержания курса и </w:t>
      </w:r>
      <w:proofErr w:type="spellStart"/>
      <w:r w:rsidRPr="007D3C43">
        <w:rPr>
          <w:rFonts w:cs="Times New Roman"/>
        </w:rPr>
        <w:t>межпредметных</w:t>
      </w:r>
      <w:proofErr w:type="spellEnd"/>
      <w:r w:rsidRPr="007D3C43">
        <w:rPr>
          <w:rFonts w:cs="Times New Roman"/>
        </w:rPr>
        <w:t xml:space="preserve"> связей, прежде всего, с учебными предметами социально-гуманитарного цикла; 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антропологический подход, формирующий личностное эмоционально окрашенное восприятие прошлого;</w:t>
      </w:r>
    </w:p>
    <w:p w:rsidR="009B57EC" w:rsidRPr="007D3C43" w:rsidRDefault="009B57EC" w:rsidP="009B57EC">
      <w:pPr>
        <w:widowControl/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9B57EC" w:rsidRPr="007D3C43" w:rsidRDefault="009B57EC" w:rsidP="009B57EC">
      <w:pPr>
        <w:spacing w:line="360" w:lineRule="auto"/>
        <w:ind w:firstLine="709"/>
        <w:jc w:val="both"/>
        <w:rPr>
          <w:rFonts w:cs="Times New Roman"/>
          <w:b/>
          <w:i/>
        </w:rPr>
      </w:pPr>
    </w:p>
    <w:p w:rsidR="00655CAF" w:rsidRPr="007D3C43" w:rsidRDefault="00655CAF" w:rsidP="00655CAF">
      <w:pPr>
        <w:ind w:firstLine="142"/>
        <w:rPr>
          <w:rFonts w:cs="Times New Roman"/>
        </w:rPr>
      </w:pPr>
    </w:p>
    <w:p w:rsidR="00655CAF" w:rsidRPr="007D3C43" w:rsidRDefault="00655CAF" w:rsidP="003F31F8">
      <w:pPr>
        <w:pStyle w:val="ac"/>
        <w:numPr>
          <w:ilvl w:val="0"/>
          <w:numId w:val="19"/>
        </w:numPr>
        <w:shd w:val="clear" w:color="auto" w:fill="FFFFFF"/>
        <w:jc w:val="center"/>
        <w:rPr>
          <w:rFonts w:eastAsia="Times New Roman" w:cs="Times New Roman"/>
          <w:u w:val="single"/>
        </w:rPr>
      </w:pPr>
      <w:r w:rsidRPr="007D3C43">
        <w:rPr>
          <w:rFonts w:cs="Times New Roman"/>
          <w:b/>
          <w:u w:val="single"/>
        </w:rPr>
        <w:t>Место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учебного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предмета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«История»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в</w:t>
      </w:r>
      <w:r w:rsidRPr="007D3C43">
        <w:rPr>
          <w:rFonts w:eastAsia="Times New Roman" w:cs="Times New Roman"/>
          <w:b/>
          <w:u w:val="single"/>
        </w:rPr>
        <w:t xml:space="preserve">  </w:t>
      </w:r>
      <w:r w:rsidRPr="007D3C43">
        <w:rPr>
          <w:rFonts w:cs="Times New Roman"/>
          <w:b/>
          <w:u w:val="single"/>
        </w:rPr>
        <w:t>учебном</w:t>
      </w:r>
      <w:r w:rsidRPr="007D3C43">
        <w:rPr>
          <w:rFonts w:eastAsia="Times New Roman" w:cs="Times New Roman"/>
          <w:b/>
          <w:u w:val="single"/>
        </w:rPr>
        <w:t xml:space="preserve">  </w:t>
      </w:r>
      <w:r w:rsidRPr="007D3C43">
        <w:rPr>
          <w:rFonts w:cs="Times New Roman"/>
          <w:b/>
          <w:u w:val="single"/>
        </w:rPr>
        <w:t>плане</w:t>
      </w:r>
      <w:r w:rsidRPr="007D3C43">
        <w:rPr>
          <w:rFonts w:cs="Times New Roman"/>
          <w:u w:val="single"/>
        </w:rPr>
        <w:t>.</w:t>
      </w:r>
      <w:r w:rsidRPr="007D3C43">
        <w:rPr>
          <w:rFonts w:eastAsia="Times New Roman" w:cs="Times New Roman"/>
          <w:u w:val="single"/>
        </w:rPr>
        <w:t xml:space="preserve"> </w:t>
      </w:r>
    </w:p>
    <w:p w:rsidR="00655CAF" w:rsidRPr="007D3C43" w:rsidRDefault="00655CAF" w:rsidP="00655CAF">
      <w:pPr>
        <w:shd w:val="clear" w:color="auto" w:fill="FFFFFF"/>
        <w:ind w:firstLine="142"/>
        <w:jc w:val="center"/>
        <w:rPr>
          <w:rFonts w:cs="Times New Roman"/>
        </w:rPr>
      </w:pPr>
    </w:p>
    <w:p w:rsidR="00655CAF" w:rsidRPr="007D3C43" w:rsidRDefault="00F95116" w:rsidP="00655CAF">
      <w:pPr>
        <w:autoSpaceDE w:val="0"/>
        <w:ind w:firstLine="142"/>
        <w:rPr>
          <w:rFonts w:eastAsia="Times New Roman" w:cs="Times New Roman"/>
        </w:rPr>
      </w:pPr>
      <w:r w:rsidRPr="007D3C43">
        <w:rPr>
          <w:rFonts w:cs="Times New Roman"/>
        </w:rPr>
        <w:t xml:space="preserve">Согласно учебному плану МАОУ </w:t>
      </w:r>
      <w:proofErr w:type="gramStart"/>
      <w:r w:rsidRPr="007D3C43">
        <w:rPr>
          <w:rFonts w:cs="Times New Roman"/>
        </w:rPr>
        <w:t>Казанская</w:t>
      </w:r>
      <w:proofErr w:type="gramEnd"/>
      <w:r w:rsidRPr="007D3C43">
        <w:rPr>
          <w:rFonts w:cs="Times New Roman"/>
        </w:rPr>
        <w:t xml:space="preserve"> СОШ на изучение предмета отводится 68 часов в год, 2 часа в неделю.</w:t>
      </w:r>
    </w:p>
    <w:p w:rsidR="00655CAF" w:rsidRPr="007D3C43" w:rsidRDefault="00655CAF" w:rsidP="00655CAF">
      <w:pPr>
        <w:ind w:firstLine="142"/>
        <w:rPr>
          <w:rFonts w:cs="Times New Roman"/>
        </w:rPr>
      </w:pPr>
    </w:p>
    <w:p w:rsidR="00655CAF" w:rsidRPr="007D3C43" w:rsidRDefault="00655CAF" w:rsidP="00F95116">
      <w:pPr>
        <w:pStyle w:val="ac"/>
        <w:numPr>
          <w:ilvl w:val="0"/>
          <w:numId w:val="19"/>
        </w:numPr>
        <w:jc w:val="center"/>
        <w:rPr>
          <w:rFonts w:cs="Times New Roman"/>
          <w:b/>
          <w:u w:val="single"/>
        </w:rPr>
      </w:pPr>
      <w:r w:rsidRPr="007D3C43">
        <w:rPr>
          <w:rFonts w:cs="Times New Roman"/>
          <w:b/>
          <w:u w:val="single"/>
        </w:rPr>
        <w:t>Личностные,</w:t>
      </w:r>
      <w:r w:rsidRPr="007D3C43">
        <w:rPr>
          <w:rFonts w:eastAsia="Times New Roman" w:cs="Times New Roman"/>
          <w:b/>
          <w:u w:val="single"/>
        </w:rPr>
        <w:t xml:space="preserve"> </w:t>
      </w:r>
      <w:proofErr w:type="spellStart"/>
      <w:r w:rsidRPr="007D3C43">
        <w:rPr>
          <w:rFonts w:cs="Times New Roman"/>
          <w:b/>
          <w:u w:val="single"/>
        </w:rPr>
        <w:t>метапредметные</w:t>
      </w:r>
      <w:proofErr w:type="spellEnd"/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и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предметные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результаты</w:t>
      </w:r>
    </w:p>
    <w:p w:rsidR="00655CAF" w:rsidRPr="007D3C43" w:rsidRDefault="00655CAF" w:rsidP="00655CAF">
      <w:pPr>
        <w:ind w:firstLine="142"/>
        <w:jc w:val="center"/>
        <w:rPr>
          <w:rFonts w:cs="Times New Roman"/>
          <w:b/>
          <w:u w:val="single"/>
          <w:lang w:val="en-US"/>
        </w:rPr>
      </w:pPr>
      <w:r w:rsidRPr="007D3C43">
        <w:rPr>
          <w:rFonts w:cs="Times New Roman"/>
          <w:b/>
          <w:u w:val="single"/>
        </w:rPr>
        <w:t>освоения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учебного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предмета</w:t>
      </w:r>
      <w:r w:rsidR="00296CC5" w:rsidRPr="007D3C43">
        <w:rPr>
          <w:rFonts w:cs="Times New Roman"/>
          <w:b/>
          <w:u w:val="single"/>
        </w:rPr>
        <w:t xml:space="preserve"> </w:t>
      </w:r>
    </w:p>
    <w:p w:rsidR="00956E6E" w:rsidRPr="007D3C43" w:rsidRDefault="00956E6E" w:rsidP="00655CAF">
      <w:pPr>
        <w:ind w:firstLine="142"/>
        <w:jc w:val="center"/>
        <w:rPr>
          <w:rFonts w:cs="Times New Roman"/>
          <w:b/>
          <w:u w:val="single"/>
          <w:lang w:val="en-US"/>
        </w:rPr>
      </w:pP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Программа обеспечивает формирование личностных, </w:t>
      </w:r>
      <w:proofErr w:type="spellStart"/>
      <w:r w:rsidRPr="007D3C43">
        <w:rPr>
          <w:rFonts w:cs="Times New Roman"/>
        </w:rPr>
        <w:t>метапредметных</w:t>
      </w:r>
      <w:proofErr w:type="spellEnd"/>
      <w:r w:rsidRPr="007D3C43">
        <w:rPr>
          <w:rFonts w:cs="Times New Roman"/>
        </w:rPr>
        <w:t>, предметных результатов.</w:t>
      </w:r>
    </w:p>
    <w:p w:rsidR="00956E6E" w:rsidRPr="007D3C43" w:rsidRDefault="00956E6E" w:rsidP="00956E6E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 xml:space="preserve">Личностными результатами изучения курса истории </w:t>
      </w:r>
    </w:p>
    <w:p w:rsidR="00956E6E" w:rsidRPr="007D3C43" w:rsidRDefault="00956E6E" w:rsidP="00956E6E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>в 6 классе являются: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первичная социальная и культурная идентичность </w:t>
      </w:r>
      <w:proofErr w:type="gramStart"/>
      <w:r w:rsidRPr="007D3C43">
        <w:rPr>
          <w:rFonts w:cs="Times New Roman"/>
        </w:rPr>
        <w:t>на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основе усвоения системы исторических понятий и представлений о прошлом Отечества (период до XV </w:t>
      </w:r>
      <w:proofErr w:type="gramStart"/>
      <w:r w:rsidRPr="007D3C43">
        <w:rPr>
          <w:rFonts w:cs="Times New Roman"/>
        </w:rPr>
        <w:t>в</w:t>
      </w:r>
      <w:proofErr w:type="gramEnd"/>
      <w:r w:rsidRPr="007D3C43">
        <w:rPr>
          <w:rFonts w:cs="Times New Roman"/>
        </w:rPr>
        <w:t xml:space="preserve">.), эмоционально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положительное принятие своей этнической идентичности;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познавательный интерес к прошлому своей Родины;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изложение своей точки зрения, её аргументация в соответствии с возрастными возможностями;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проявление </w:t>
      </w:r>
      <w:proofErr w:type="spellStart"/>
      <w:r w:rsidRPr="007D3C43">
        <w:rPr>
          <w:rFonts w:cs="Times New Roman"/>
        </w:rPr>
        <w:t>эмпатии</w:t>
      </w:r>
      <w:proofErr w:type="spellEnd"/>
      <w:r w:rsidRPr="007D3C43">
        <w:rPr>
          <w:rFonts w:cs="Times New Roman"/>
        </w:rPr>
        <w:t xml:space="preserve"> как понимания чу</w:t>
      </w:r>
      <w:proofErr w:type="gramStart"/>
      <w:r w:rsidRPr="007D3C43">
        <w:rPr>
          <w:rFonts w:cs="Times New Roman"/>
        </w:rPr>
        <w:t>вств др</w:t>
      </w:r>
      <w:proofErr w:type="gramEnd"/>
      <w:r w:rsidRPr="007D3C43">
        <w:rPr>
          <w:rFonts w:cs="Times New Roman"/>
        </w:rPr>
        <w:t xml:space="preserve">угих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lastRenderedPageBreak/>
        <w:t>людей и сопереживания им;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уважительное отношение к прошлому, </w:t>
      </w:r>
      <w:proofErr w:type="gramStart"/>
      <w:r w:rsidRPr="007D3C43">
        <w:rPr>
          <w:rFonts w:cs="Times New Roman"/>
        </w:rPr>
        <w:t>к</w:t>
      </w:r>
      <w:proofErr w:type="gramEnd"/>
      <w:r w:rsidRPr="007D3C43">
        <w:rPr>
          <w:rFonts w:cs="Times New Roman"/>
        </w:rPr>
        <w:t xml:space="preserve"> культурному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и историческому наследию через понимание </w:t>
      </w:r>
      <w:proofErr w:type="gramStart"/>
      <w:r w:rsidRPr="007D3C43">
        <w:rPr>
          <w:rFonts w:cs="Times New Roman"/>
        </w:rPr>
        <w:t>исторической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обусловленности и мотивации поступков людей предшествующих эпох;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навыки осмысления социально-нравственного опыта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предшествующих поколений;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уважение к народам России и мира и принятие их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культурного многообразия, понимание важной роли взаимодействия народов в процессе формирования древнерусской народности;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следование этическим нормам и правилам ведения </w:t>
      </w:r>
      <w:proofErr w:type="spellStart"/>
      <w:proofErr w:type="gramStart"/>
      <w:r w:rsidRPr="007D3C43">
        <w:rPr>
          <w:rFonts w:cs="Times New Roman"/>
        </w:rPr>
        <w:t>диа-лога</w:t>
      </w:r>
      <w:proofErr w:type="spellEnd"/>
      <w:proofErr w:type="gramEnd"/>
      <w:r w:rsidRPr="007D3C43">
        <w:rPr>
          <w:rFonts w:cs="Times New Roman"/>
        </w:rPr>
        <w:t xml:space="preserve"> в соответствии с возрастными возможностями, формирование коммуникативной компетентности;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обсуждение и оценивание своих достижений, а также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достижений других обучающихся под руководством педагога;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расширение опыта конструктивного взаимодействия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в социальном общении.</w:t>
      </w:r>
    </w:p>
    <w:p w:rsidR="00956E6E" w:rsidRPr="007D3C43" w:rsidRDefault="00956E6E" w:rsidP="00956E6E">
      <w:pPr>
        <w:ind w:firstLine="142"/>
        <w:rPr>
          <w:rFonts w:cs="Times New Roman"/>
          <w:b/>
        </w:rPr>
      </w:pPr>
      <w:proofErr w:type="spellStart"/>
      <w:r w:rsidRPr="007D3C43">
        <w:rPr>
          <w:rFonts w:cs="Times New Roman"/>
          <w:b/>
        </w:rPr>
        <w:t>Метапредметные</w:t>
      </w:r>
      <w:proofErr w:type="spellEnd"/>
      <w:r w:rsidRPr="007D3C43">
        <w:rPr>
          <w:rFonts w:cs="Times New Roman"/>
          <w:b/>
        </w:rPr>
        <w:t xml:space="preserve"> результаты изучения истории включают следующие умения и навыки: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формулировать при поддержке учителя новые </w:t>
      </w:r>
      <w:proofErr w:type="gramStart"/>
      <w:r w:rsidRPr="007D3C43">
        <w:rPr>
          <w:rFonts w:cs="Times New Roman"/>
        </w:rPr>
        <w:t>для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себя задачи в учёбе и познавательной деятельности;</w:t>
      </w:r>
    </w:p>
    <w:p w:rsidR="00956E6E" w:rsidRPr="007D3C43" w:rsidRDefault="00956E6E" w:rsidP="00956E6E">
      <w:pPr>
        <w:rPr>
          <w:rFonts w:cs="Times New Roman"/>
        </w:rPr>
      </w:pPr>
      <w:r w:rsidRPr="007D3C43">
        <w:rPr>
          <w:rFonts w:cs="Times New Roman"/>
        </w:rPr>
        <w:t xml:space="preserve">• планировать при поддержке учителя пути достижения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образовательных целей;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соотносить свои действия с планируемыми результатами, осуществлять контроль своей деятельности в процессе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достижения результата, оценивать правильность решения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учебной задачи;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работать с учебной и внешкольной информацией</w:t>
      </w:r>
    </w:p>
    <w:p w:rsidR="00956E6E" w:rsidRPr="007D3C43" w:rsidRDefault="00956E6E" w:rsidP="00956E6E">
      <w:pPr>
        <w:ind w:firstLine="142"/>
        <w:rPr>
          <w:rFonts w:cs="Times New Roman"/>
        </w:rPr>
      </w:pPr>
      <w:proofErr w:type="gramStart"/>
      <w:r w:rsidRPr="007D3C43">
        <w:rPr>
          <w:rFonts w:cs="Times New Roman"/>
        </w:rPr>
        <w:t>(анализировать графическую, художественную, текстовую,</w:t>
      </w:r>
      <w:proofErr w:type="gramEnd"/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аудиовизуальную информацию, обобщать факты, составлять план, тезисы, конспект и т. д.);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использовать современные источники информации —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</w:t>
      </w:r>
      <w:proofErr w:type="gramStart"/>
      <w:r w:rsidRPr="007D3C43">
        <w:rPr>
          <w:rFonts w:cs="Times New Roman"/>
        </w:rPr>
        <w:t>контролируемом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proofErr w:type="gramStart"/>
      <w:r w:rsidRPr="007D3C43">
        <w:rPr>
          <w:rFonts w:cs="Times New Roman"/>
        </w:rPr>
        <w:t>Интернете</w:t>
      </w:r>
      <w:proofErr w:type="gramEnd"/>
      <w:r w:rsidRPr="007D3C43">
        <w:rPr>
          <w:rFonts w:cs="Times New Roman"/>
        </w:rPr>
        <w:t xml:space="preserve"> под руководством педагога;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привлекать ранее изученный материал при решении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познавательных задач;</w:t>
      </w:r>
    </w:p>
    <w:p w:rsidR="00956E6E" w:rsidRPr="007D3C43" w:rsidRDefault="00956E6E" w:rsidP="00956E6E">
      <w:pPr>
        <w:ind w:firstLine="142"/>
        <w:rPr>
          <w:rFonts w:cs="Times New Roman"/>
        </w:rPr>
      </w:pPr>
      <w:proofErr w:type="gramStart"/>
      <w:r w:rsidRPr="007D3C43">
        <w:rPr>
          <w:rFonts w:cs="Times New Roman"/>
        </w:rPr>
        <w:lastRenderedPageBreak/>
        <w:t xml:space="preserve">• ставить репродуктивные вопросы (на воспроизведение </w:t>
      </w:r>
      <w:proofErr w:type="gramEnd"/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материала) по изученному материалу;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применять начальные исследовательские умения </w:t>
      </w:r>
      <w:proofErr w:type="gramStart"/>
      <w:r w:rsidRPr="007D3C43">
        <w:rPr>
          <w:rFonts w:cs="Times New Roman"/>
        </w:rPr>
        <w:t>при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proofErr w:type="gramStart"/>
      <w:r w:rsidRPr="007D3C43">
        <w:rPr>
          <w:rFonts w:cs="Times New Roman"/>
        </w:rPr>
        <w:t>решении</w:t>
      </w:r>
      <w:proofErr w:type="gramEnd"/>
      <w:r w:rsidRPr="007D3C43">
        <w:rPr>
          <w:rFonts w:cs="Times New Roman"/>
        </w:rPr>
        <w:t xml:space="preserve"> поисковых задач;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решать творческие задачи, представлять результаты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своей деятельности в форме устного сообщения, участия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в дискуссии, беседы, презентации и др., а также в виде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письменных работ;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использовать </w:t>
      </w:r>
      <w:proofErr w:type="spellStart"/>
      <w:proofErr w:type="gramStart"/>
      <w:r w:rsidRPr="007D3C43">
        <w:rPr>
          <w:rFonts w:cs="Times New Roman"/>
        </w:rPr>
        <w:t>ИКТ-технологии</w:t>
      </w:r>
      <w:proofErr w:type="spellEnd"/>
      <w:proofErr w:type="gramEnd"/>
      <w:r w:rsidRPr="007D3C43">
        <w:rPr>
          <w:rFonts w:cs="Times New Roman"/>
        </w:rPr>
        <w:t xml:space="preserve"> для обработки, передачи, систематизации и презентации информации;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планировать этапы выполнения проектной работы, распределять обязанности, отслеживать продвижение в </w:t>
      </w:r>
      <w:proofErr w:type="spellStart"/>
      <w:proofErr w:type="gramStart"/>
      <w:r w:rsidRPr="007D3C43">
        <w:rPr>
          <w:rFonts w:cs="Times New Roman"/>
        </w:rPr>
        <w:t>выполне-нии</w:t>
      </w:r>
      <w:proofErr w:type="spellEnd"/>
      <w:proofErr w:type="gramEnd"/>
      <w:r w:rsidRPr="007D3C43">
        <w:rPr>
          <w:rFonts w:cs="Times New Roman"/>
        </w:rPr>
        <w:t xml:space="preserve"> задания и контролировать качество выполнения работы;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организовывать учебное сотрудничество и </w:t>
      </w:r>
      <w:proofErr w:type="gramStart"/>
      <w:r w:rsidRPr="007D3C43">
        <w:rPr>
          <w:rFonts w:cs="Times New Roman"/>
        </w:rPr>
        <w:t>совместную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деятельность с учителем и сверстниками, работать индивидуально и в группе;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определять свою роль в учебной группе, вклад всех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участников в общий результат.</w:t>
      </w:r>
    </w:p>
    <w:p w:rsidR="00956E6E" w:rsidRPr="007D3C43" w:rsidRDefault="00956E6E" w:rsidP="00956E6E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>Предметные результаты изучения истории включают: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определение исторических процессов, событий во времени, применение основных хронологических понятий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и терминов (эра, тысячелетие, век);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установление синхронистических связей истории Руси и стран Европы и Азии;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составление и анализ генеалогических схем и таблиц;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определение и использование исторических понятий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и терминов;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овладение  элементарными  представлениями  о  закономерностях развития человеческого общества с древности, </w:t>
      </w:r>
    </w:p>
    <w:p w:rsidR="00956E6E" w:rsidRPr="007D3C43" w:rsidRDefault="00956E6E" w:rsidP="00956E6E">
      <w:pPr>
        <w:ind w:firstLine="142"/>
        <w:rPr>
          <w:rFonts w:cs="Times New Roman"/>
        </w:rPr>
      </w:pPr>
      <w:proofErr w:type="gramStart"/>
      <w:r w:rsidRPr="007D3C43">
        <w:rPr>
          <w:rFonts w:cs="Times New Roman"/>
        </w:rPr>
        <w:t>начале</w:t>
      </w:r>
      <w:proofErr w:type="gramEnd"/>
      <w:r w:rsidRPr="007D3C43">
        <w:rPr>
          <w:rFonts w:cs="Times New Roman"/>
        </w:rPr>
        <w:t xml:space="preserve"> исторического пути России и судьбах народов, населяющих её территорию;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использование знаний о территории и границах, географических особенностях</w:t>
      </w:r>
      <w:r w:rsidR="007D3C43" w:rsidRPr="007D3C43">
        <w:rPr>
          <w:rFonts w:cs="Times New Roman"/>
        </w:rPr>
        <w:t>, месте и роли России во всемир</w:t>
      </w:r>
      <w:r w:rsidRPr="007D3C43">
        <w:rPr>
          <w:rFonts w:cs="Times New Roman"/>
        </w:rPr>
        <w:t>но-историческом процессе в изучаемый период;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использование сведений из исторической карты как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источника информаци</w:t>
      </w:r>
      <w:r w:rsidR="007D3C43" w:rsidRPr="007D3C43">
        <w:rPr>
          <w:rFonts w:cs="Times New Roman"/>
        </w:rPr>
        <w:t>и о расселении человеческих общ</w:t>
      </w:r>
      <w:r w:rsidRPr="007D3C43">
        <w:rPr>
          <w:rFonts w:cs="Times New Roman"/>
        </w:rPr>
        <w:t>ностей в эпоху первобы</w:t>
      </w:r>
      <w:r w:rsidR="007D3C43" w:rsidRPr="007D3C43">
        <w:rPr>
          <w:rFonts w:cs="Times New Roman"/>
        </w:rPr>
        <w:t>тности, расположении древних на</w:t>
      </w:r>
      <w:r w:rsidRPr="007D3C43">
        <w:rPr>
          <w:rFonts w:cs="Times New Roman"/>
        </w:rPr>
        <w:t>родов и государств, местах важнейших событий;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изложение информации о расселении </w:t>
      </w:r>
      <w:proofErr w:type="gramStart"/>
      <w:r w:rsidRPr="007D3C43">
        <w:rPr>
          <w:rFonts w:cs="Times New Roman"/>
        </w:rPr>
        <w:t>человеческих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lastRenderedPageBreak/>
        <w:t xml:space="preserve">общностей в эпоху первобытности, расположении древних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государств, </w:t>
      </w:r>
      <w:proofErr w:type="gramStart"/>
      <w:r w:rsidRPr="007D3C43">
        <w:rPr>
          <w:rFonts w:cs="Times New Roman"/>
        </w:rPr>
        <w:t>местах</w:t>
      </w:r>
      <w:proofErr w:type="gramEnd"/>
      <w:r w:rsidRPr="007D3C43">
        <w:rPr>
          <w:rFonts w:cs="Times New Roman"/>
        </w:rPr>
        <w:t xml:space="preserve"> важнейших событий;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описание условий существования, основных занятий,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образа жизни людей в древности, памятников культуры,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событий древней истории;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понимание взаи</w:t>
      </w:r>
      <w:r w:rsidR="007D3C43" w:rsidRPr="007D3C43">
        <w:rPr>
          <w:rFonts w:cs="Times New Roman"/>
        </w:rPr>
        <w:t>мосвязи между природными и соци</w:t>
      </w:r>
      <w:r w:rsidRPr="007D3C43">
        <w:rPr>
          <w:rFonts w:cs="Times New Roman"/>
        </w:rPr>
        <w:t>альными явлениями, их влияния на жизнь человека;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высказывание суждений о значении </w:t>
      </w:r>
      <w:proofErr w:type="gramStart"/>
      <w:r w:rsidRPr="007D3C43">
        <w:rPr>
          <w:rFonts w:cs="Times New Roman"/>
        </w:rPr>
        <w:t>исторического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и культурного наследия восточных славян и их соседей;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описание характе</w:t>
      </w:r>
      <w:r w:rsidR="007D3C43" w:rsidRPr="007D3C43">
        <w:rPr>
          <w:rFonts w:cs="Times New Roman"/>
        </w:rPr>
        <w:t xml:space="preserve">рных, существенных черт форм </w:t>
      </w:r>
      <w:proofErr w:type="spellStart"/>
      <w:r w:rsidR="007D3C43" w:rsidRPr="007D3C43">
        <w:rPr>
          <w:rFonts w:cs="Times New Roman"/>
        </w:rPr>
        <w:t>до</w:t>
      </w:r>
      <w:r w:rsidRPr="007D3C43">
        <w:rPr>
          <w:rFonts w:cs="Times New Roman"/>
        </w:rPr>
        <w:t>государственного</w:t>
      </w:r>
      <w:proofErr w:type="spellEnd"/>
      <w:r w:rsidRPr="007D3C43">
        <w:rPr>
          <w:rFonts w:cs="Times New Roman"/>
        </w:rPr>
        <w:t xml:space="preserve"> и государственного устройства древних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общностей, положения </w:t>
      </w:r>
      <w:r w:rsidR="007D3C43" w:rsidRPr="007D3C43">
        <w:rPr>
          <w:rFonts w:cs="Times New Roman"/>
        </w:rPr>
        <w:t>основных групп общества, религи</w:t>
      </w:r>
      <w:r w:rsidRPr="007D3C43">
        <w:rPr>
          <w:rFonts w:cs="Times New Roman"/>
        </w:rPr>
        <w:t>озных верований людей;</w:t>
      </w:r>
    </w:p>
    <w:p w:rsidR="00956E6E" w:rsidRPr="007D3C43" w:rsidRDefault="00956E6E" w:rsidP="00956E6E">
      <w:pPr>
        <w:ind w:firstLine="142"/>
        <w:rPr>
          <w:rFonts w:cs="Times New Roman"/>
        </w:rPr>
      </w:pPr>
      <w:proofErr w:type="gramStart"/>
      <w:r w:rsidRPr="007D3C43">
        <w:rPr>
          <w:rFonts w:cs="Times New Roman"/>
        </w:rPr>
        <w:t>• поиск в источниках</w:t>
      </w:r>
      <w:r w:rsidR="007D3C43" w:rsidRPr="007D3C43">
        <w:rPr>
          <w:rFonts w:cs="Times New Roman"/>
        </w:rPr>
        <w:t xml:space="preserve"> различного типа и вида (в мате</w:t>
      </w:r>
      <w:r w:rsidRPr="007D3C43">
        <w:rPr>
          <w:rFonts w:cs="Times New Roman"/>
        </w:rPr>
        <w:t xml:space="preserve">риальных памятниках древности, отрывках исторических </w:t>
      </w:r>
      <w:proofErr w:type="gramEnd"/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текстов) информации о событиях и явлениях прошлого;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анализ информации, содержащейся в летописях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(фрагменты «Повести временных лет» и др.), правовых </w:t>
      </w:r>
    </w:p>
    <w:p w:rsidR="00956E6E" w:rsidRPr="007D3C43" w:rsidRDefault="00956E6E" w:rsidP="007D3C43">
      <w:pPr>
        <w:ind w:firstLine="142"/>
        <w:rPr>
          <w:rFonts w:cs="Times New Roman"/>
        </w:rPr>
      </w:pPr>
      <w:r w:rsidRPr="007D3C43">
        <w:rPr>
          <w:rFonts w:cs="Times New Roman"/>
        </w:rPr>
        <w:t>документах (</w:t>
      </w:r>
      <w:proofErr w:type="gramStart"/>
      <w:r w:rsidRPr="007D3C43">
        <w:rPr>
          <w:rFonts w:cs="Times New Roman"/>
        </w:rPr>
        <w:t>Русская</w:t>
      </w:r>
      <w:proofErr w:type="gramEnd"/>
      <w:r w:rsidRPr="007D3C43">
        <w:rPr>
          <w:rFonts w:cs="Times New Roman"/>
        </w:rPr>
        <w:t xml:space="preserve"> Правда, Судебники 1497 и 1550 гг.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и др.), публицистичес</w:t>
      </w:r>
      <w:r w:rsidR="007D3C43" w:rsidRPr="007D3C43">
        <w:rPr>
          <w:rFonts w:cs="Times New Roman"/>
        </w:rPr>
        <w:t xml:space="preserve">ких </w:t>
      </w:r>
      <w:proofErr w:type="gramStart"/>
      <w:r w:rsidR="007D3C43" w:rsidRPr="007D3C43">
        <w:rPr>
          <w:rFonts w:cs="Times New Roman"/>
        </w:rPr>
        <w:t>произведениях</w:t>
      </w:r>
      <w:proofErr w:type="gramEnd"/>
      <w:r w:rsidR="007D3C43" w:rsidRPr="007D3C43">
        <w:rPr>
          <w:rFonts w:cs="Times New Roman"/>
        </w:rPr>
        <w:t>, записках ино</w:t>
      </w:r>
      <w:r w:rsidRPr="007D3C43">
        <w:rPr>
          <w:rFonts w:cs="Times New Roman"/>
        </w:rPr>
        <w:t>странцев и других источн</w:t>
      </w:r>
      <w:r w:rsidR="007D3C43" w:rsidRPr="007D3C43">
        <w:rPr>
          <w:rFonts w:cs="Times New Roman"/>
        </w:rPr>
        <w:t>иках по истории Древней и Мо</w:t>
      </w:r>
      <w:r w:rsidRPr="007D3C43">
        <w:rPr>
          <w:rFonts w:cs="Times New Roman"/>
        </w:rPr>
        <w:t>сковской Руси;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proofErr w:type="gramStart"/>
      <w:r w:rsidRPr="007D3C43">
        <w:rPr>
          <w:rFonts w:cs="Times New Roman"/>
        </w:rPr>
        <w:t>• использование при</w:t>
      </w:r>
      <w:r w:rsidR="007D3C43" w:rsidRPr="007D3C43">
        <w:rPr>
          <w:rFonts w:cs="Times New Roman"/>
        </w:rPr>
        <w:t>ёмов исторического анализа (сопо</w:t>
      </w:r>
      <w:r w:rsidRPr="007D3C43">
        <w:rPr>
          <w:rFonts w:cs="Times New Roman"/>
        </w:rPr>
        <w:t xml:space="preserve">ставление и обобщение </w:t>
      </w:r>
      <w:r w:rsidR="007D3C43" w:rsidRPr="007D3C43">
        <w:rPr>
          <w:rFonts w:cs="Times New Roman"/>
        </w:rPr>
        <w:t>фактов, раскрытие причинно-след</w:t>
      </w:r>
      <w:r w:rsidRPr="007D3C43">
        <w:rPr>
          <w:rFonts w:cs="Times New Roman"/>
        </w:rPr>
        <w:t xml:space="preserve">ственных связей, целей и результатов деятельности людей </w:t>
      </w:r>
      <w:proofErr w:type="gramEnd"/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и др.);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понимание важност</w:t>
      </w:r>
      <w:r w:rsidR="007D3C43" w:rsidRPr="007D3C43">
        <w:rPr>
          <w:rFonts w:cs="Times New Roman"/>
        </w:rPr>
        <w:t>и для достоверного изучения про</w:t>
      </w:r>
      <w:r w:rsidRPr="007D3C43">
        <w:rPr>
          <w:rFonts w:cs="Times New Roman"/>
        </w:rPr>
        <w:t xml:space="preserve">шлого комплекса исторических источников, специфики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учебно-познавательной работы с источниками </w:t>
      </w:r>
      <w:proofErr w:type="gramStart"/>
      <w:r w:rsidRPr="007D3C43">
        <w:rPr>
          <w:rFonts w:cs="Times New Roman"/>
        </w:rPr>
        <w:t>древнейшего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периода развития человечества;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оценивание поступко</w:t>
      </w:r>
      <w:r w:rsidR="007D3C43" w:rsidRPr="007D3C43">
        <w:rPr>
          <w:rFonts w:cs="Times New Roman"/>
        </w:rPr>
        <w:t>в, человеческих качеств на осно</w:t>
      </w:r>
      <w:r w:rsidRPr="007D3C43">
        <w:rPr>
          <w:rFonts w:cs="Times New Roman"/>
        </w:rPr>
        <w:t xml:space="preserve">ве осмысления деятельности Владимира I </w:t>
      </w:r>
      <w:proofErr w:type="spellStart"/>
      <w:r w:rsidRPr="007D3C43">
        <w:rPr>
          <w:rFonts w:cs="Times New Roman"/>
        </w:rPr>
        <w:t>Святославича</w:t>
      </w:r>
      <w:proofErr w:type="spellEnd"/>
      <w:r w:rsidRPr="007D3C43">
        <w:rPr>
          <w:rFonts w:cs="Times New Roman"/>
        </w:rPr>
        <w:t xml:space="preserve">,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Ярослава Мудрого, В</w:t>
      </w:r>
      <w:r w:rsidR="007D3C43" w:rsidRPr="007D3C43">
        <w:rPr>
          <w:rFonts w:cs="Times New Roman"/>
        </w:rPr>
        <w:t xml:space="preserve">ладимира II Мономаха, Андрея </w:t>
      </w:r>
      <w:proofErr w:type="spellStart"/>
      <w:r w:rsidR="007D3C43" w:rsidRPr="007D3C43">
        <w:rPr>
          <w:rFonts w:cs="Times New Roman"/>
        </w:rPr>
        <w:t>Бо</w:t>
      </w:r>
      <w:r w:rsidRPr="007D3C43">
        <w:rPr>
          <w:rFonts w:cs="Times New Roman"/>
        </w:rPr>
        <w:t>голюбского</w:t>
      </w:r>
      <w:proofErr w:type="spellEnd"/>
      <w:r w:rsidRPr="007D3C43">
        <w:rPr>
          <w:rFonts w:cs="Times New Roman"/>
        </w:rPr>
        <w:t xml:space="preserve">, Александра Невского, Ивана </w:t>
      </w:r>
      <w:proofErr w:type="spellStart"/>
      <w:r w:rsidRPr="007D3C43">
        <w:rPr>
          <w:rFonts w:cs="Times New Roman"/>
        </w:rPr>
        <w:t>Калиты</w:t>
      </w:r>
      <w:proofErr w:type="spellEnd"/>
      <w:r w:rsidRPr="007D3C43">
        <w:rPr>
          <w:rFonts w:cs="Times New Roman"/>
        </w:rPr>
        <w:t xml:space="preserve">, Сергия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Радонежского, Дмитрия Донского, Ивана III и др. исходя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из гуманистических ценностных ориентаций, установок;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умение различат</w:t>
      </w:r>
      <w:r w:rsidR="007D3C43" w:rsidRPr="007D3C43">
        <w:rPr>
          <w:rFonts w:cs="Times New Roman"/>
        </w:rPr>
        <w:t>ь достоверную и вымышленную (ми</w:t>
      </w:r>
      <w:r w:rsidRPr="007D3C43">
        <w:rPr>
          <w:rFonts w:cs="Times New Roman"/>
        </w:rPr>
        <w:t xml:space="preserve">фологическую, легендарную) информацию в источниках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и их комментирование (при помощи учителя);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сопоставление (пр</w:t>
      </w:r>
      <w:r w:rsidR="007D3C43" w:rsidRPr="007D3C43">
        <w:rPr>
          <w:rFonts w:cs="Times New Roman"/>
        </w:rPr>
        <w:t>и помощи учителя) различных вер</w:t>
      </w:r>
      <w:r w:rsidRPr="007D3C43">
        <w:rPr>
          <w:rFonts w:cs="Times New Roman"/>
        </w:rPr>
        <w:t xml:space="preserve">сий и оценок исторических событий и личностей с опорой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на конкретные примеры;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определение собственного отношения к </w:t>
      </w:r>
      <w:proofErr w:type="gramStart"/>
      <w:r w:rsidRPr="007D3C43">
        <w:rPr>
          <w:rFonts w:cs="Times New Roman"/>
        </w:rPr>
        <w:t>дискуссионным</w:t>
      </w:r>
      <w:proofErr w:type="gramEnd"/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проблемам прошлого;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систематизация инфо</w:t>
      </w:r>
      <w:r w:rsidR="007D3C43" w:rsidRPr="007D3C43">
        <w:rPr>
          <w:rFonts w:cs="Times New Roman"/>
        </w:rPr>
        <w:t>рмации в ходе проектной деятель</w:t>
      </w:r>
      <w:r w:rsidRPr="007D3C43">
        <w:rPr>
          <w:rFonts w:cs="Times New Roman"/>
        </w:rPr>
        <w:t xml:space="preserve">ности, представление её результатов как по периоду в целом,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lastRenderedPageBreak/>
        <w:t>так и по отдельным тематическим блокам (Древняя Рус</w:t>
      </w:r>
      <w:r w:rsidR="007D3C43" w:rsidRPr="007D3C43">
        <w:rPr>
          <w:rFonts w:cs="Times New Roman"/>
        </w:rPr>
        <w:t>ь; по</w:t>
      </w:r>
      <w:r w:rsidRPr="007D3C43">
        <w:rPr>
          <w:rFonts w:cs="Times New Roman"/>
        </w:rPr>
        <w:t>литическая раздробленно</w:t>
      </w:r>
      <w:r w:rsidR="007D3C43" w:rsidRPr="007D3C43">
        <w:rPr>
          <w:rFonts w:cs="Times New Roman"/>
        </w:rPr>
        <w:t>сть; возвышение Московского кня</w:t>
      </w:r>
      <w:r w:rsidRPr="007D3C43">
        <w:rPr>
          <w:rFonts w:cs="Times New Roman"/>
        </w:rPr>
        <w:t xml:space="preserve">жества; Русское государство в конце XV — начале XVI </w:t>
      </w:r>
      <w:proofErr w:type="gramStart"/>
      <w:r w:rsidRPr="007D3C43">
        <w:rPr>
          <w:rFonts w:cs="Times New Roman"/>
        </w:rPr>
        <w:t>в</w:t>
      </w:r>
      <w:proofErr w:type="gramEnd"/>
      <w:r w:rsidRPr="007D3C43">
        <w:rPr>
          <w:rFonts w:cs="Times New Roman"/>
        </w:rPr>
        <w:t>.);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поиск и оформление</w:t>
      </w:r>
      <w:r w:rsidR="007D3C43" w:rsidRPr="007D3C43">
        <w:rPr>
          <w:rFonts w:cs="Times New Roman"/>
        </w:rPr>
        <w:t xml:space="preserve"> материалов древней истории сво</w:t>
      </w:r>
      <w:r w:rsidRPr="007D3C43">
        <w:rPr>
          <w:rFonts w:cs="Times New Roman"/>
        </w:rPr>
        <w:t xml:space="preserve">его края, региона, применение краеведческих знаний </w:t>
      </w:r>
      <w:proofErr w:type="gramStart"/>
      <w:r w:rsidRPr="007D3C43">
        <w:rPr>
          <w:rFonts w:cs="Times New Roman"/>
        </w:rPr>
        <w:t>при</w:t>
      </w:r>
      <w:proofErr w:type="gramEnd"/>
      <w:r w:rsidRPr="007D3C43">
        <w:rPr>
          <w:rFonts w:cs="Times New Roman"/>
        </w:rPr>
        <w:t xml:space="preserve"> </w:t>
      </w:r>
    </w:p>
    <w:p w:rsidR="00956E6E" w:rsidRPr="007D3C43" w:rsidRDefault="00956E6E" w:rsidP="00956E6E">
      <w:pPr>
        <w:ind w:firstLine="142"/>
        <w:rPr>
          <w:rFonts w:cs="Times New Roman"/>
        </w:rPr>
      </w:pPr>
      <w:proofErr w:type="gramStart"/>
      <w:r w:rsidRPr="007D3C43">
        <w:rPr>
          <w:rFonts w:cs="Times New Roman"/>
        </w:rPr>
        <w:t>составлении</w:t>
      </w:r>
      <w:proofErr w:type="gramEnd"/>
      <w:r w:rsidRPr="007D3C43">
        <w:rPr>
          <w:rFonts w:cs="Times New Roman"/>
        </w:rPr>
        <w:t xml:space="preserve"> описаний историчес</w:t>
      </w:r>
      <w:r w:rsidR="007D3C43" w:rsidRPr="007D3C43">
        <w:rPr>
          <w:rFonts w:cs="Times New Roman"/>
        </w:rPr>
        <w:t>ких и культурных памят</w:t>
      </w:r>
      <w:r w:rsidRPr="007D3C43">
        <w:rPr>
          <w:rFonts w:cs="Times New Roman"/>
        </w:rPr>
        <w:t>ников на территории современной России;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• приобретение  опыта  историко-культурного,  историко-антропологического, </w:t>
      </w:r>
      <w:proofErr w:type="spellStart"/>
      <w:r w:rsidRPr="007D3C43">
        <w:rPr>
          <w:rFonts w:cs="Times New Roman"/>
        </w:rPr>
        <w:t>цивилизационного</w:t>
      </w:r>
      <w:proofErr w:type="spellEnd"/>
      <w:r w:rsidRPr="007D3C43">
        <w:rPr>
          <w:rFonts w:cs="Times New Roman"/>
        </w:rPr>
        <w:t xml:space="preserve"> подходов к оценке 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социальных явлений;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личностное осмыслен</w:t>
      </w:r>
      <w:r w:rsidR="007D3C43" w:rsidRPr="007D3C43">
        <w:rPr>
          <w:rFonts w:cs="Times New Roman"/>
        </w:rPr>
        <w:t>ие социального, духовного, нрав</w:t>
      </w:r>
      <w:r w:rsidRPr="007D3C43">
        <w:rPr>
          <w:rFonts w:cs="Times New Roman"/>
        </w:rPr>
        <w:t>ственного опыта периода Древней и Московской Руси;</w:t>
      </w:r>
    </w:p>
    <w:p w:rsidR="00956E6E" w:rsidRPr="007D3C43" w:rsidRDefault="00956E6E" w:rsidP="00956E6E">
      <w:pPr>
        <w:ind w:firstLine="142"/>
        <w:rPr>
          <w:rFonts w:cs="Times New Roman"/>
        </w:rPr>
      </w:pPr>
      <w:r w:rsidRPr="007D3C43">
        <w:rPr>
          <w:rFonts w:cs="Times New Roman"/>
        </w:rPr>
        <w:t>• уважение к древне</w:t>
      </w:r>
      <w:r w:rsidR="007D3C43" w:rsidRPr="007D3C43">
        <w:rPr>
          <w:rFonts w:cs="Times New Roman"/>
        </w:rPr>
        <w:t>русской культуре и культуре дру</w:t>
      </w:r>
      <w:r w:rsidRPr="007D3C43">
        <w:rPr>
          <w:rFonts w:cs="Times New Roman"/>
        </w:rPr>
        <w:t>гих народов, понимани</w:t>
      </w:r>
      <w:r w:rsidR="007D3C43" w:rsidRPr="007D3C43">
        <w:rPr>
          <w:rFonts w:cs="Times New Roman"/>
        </w:rPr>
        <w:t>е культурного многообразия наро</w:t>
      </w:r>
      <w:r w:rsidRPr="007D3C43">
        <w:rPr>
          <w:rFonts w:cs="Times New Roman"/>
        </w:rPr>
        <w:t>дов Евразии в изучаемый период.</w:t>
      </w:r>
    </w:p>
    <w:p w:rsidR="00655CAF" w:rsidRPr="007D3C43" w:rsidRDefault="00655CAF" w:rsidP="002F71EB">
      <w:pPr>
        <w:ind w:firstLine="142"/>
        <w:rPr>
          <w:rFonts w:cs="Times New Roman"/>
          <w:b/>
          <w:color w:val="000000"/>
        </w:rPr>
      </w:pPr>
      <w:r w:rsidRPr="007D3C43">
        <w:rPr>
          <w:rFonts w:eastAsia="Times New Roman" w:cs="Times New Roman"/>
          <w:b/>
        </w:rPr>
        <w:t xml:space="preserve">  </w:t>
      </w:r>
    </w:p>
    <w:p w:rsidR="00655CAF" w:rsidRPr="007D3C43" w:rsidRDefault="00655CAF" w:rsidP="00655CAF">
      <w:pPr>
        <w:shd w:val="clear" w:color="auto" w:fill="FFFFFF"/>
        <w:autoSpaceDE w:val="0"/>
        <w:rPr>
          <w:rFonts w:cs="Times New Roman"/>
          <w:b/>
        </w:rPr>
      </w:pPr>
    </w:p>
    <w:p w:rsidR="00655CAF" w:rsidRPr="007D3C43" w:rsidRDefault="00655CAF" w:rsidP="00655CAF">
      <w:pPr>
        <w:shd w:val="clear" w:color="auto" w:fill="FFFFFF"/>
        <w:autoSpaceDE w:val="0"/>
        <w:ind w:firstLine="142"/>
        <w:jc w:val="center"/>
        <w:rPr>
          <w:rFonts w:cs="Times New Roman"/>
          <w:b/>
          <w:u w:val="single"/>
        </w:rPr>
      </w:pPr>
      <w:r w:rsidRPr="007D3C43">
        <w:rPr>
          <w:rFonts w:cs="Times New Roman"/>
          <w:b/>
          <w:u w:val="single"/>
        </w:rPr>
        <w:t>Содержание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тем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учебного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="00F0759E" w:rsidRPr="007D3C43">
        <w:rPr>
          <w:rFonts w:cs="Times New Roman"/>
          <w:b/>
          <w:u w:val="single"/>
        </w:rPr>
        <w:t>предмета</w:t>
      </w:r>
    </w:p>
    <w:p w:rsidR="00655CAF" w:rsidRPr="007D3C43" w:rsidRDefault="00655CAF" w:rsidP="00655CAF">
      <w:pPr>
        <w:shd w:val="clear" w:color="auto" w:fill="FFFFFF"/>
        <w:autoSpaceDE w:val="0"/>
        <w:ind w:firstLine="142"/>
        <w:rPr>
          <w:rFonts w:cs="Times New Roman"/>
        </w:rPr>
      </w:pP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  <w:b/>
        </w:rPr>
      </w:pPr>
      <w:r w:rsidRPr="007D3C43">
        <w:rPr>
          <w:rFonts w:cs="Times New Roman"/>
          <w:b/>
        </w:rPr>
        <w:t>История средних веков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Средние века: понятие и хронологические рамки.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  <w:b/>
          <w:bCs/>
        </w:rPr>
        <w:t>Раннее Средневековье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Начало Средневековья. Великое переселение народов. Образование варварских королевств.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 xml:space="preserve">Народы Европы в раннее Средневековье. Франки: расселение, занятия, общественное устройство. </w:t>
      </w:r>
      <w:r w:rsidRPr="007D3C43">
        <w:rPr>
          <w:rFonts w:cs="Times New Roman"/>
          <w:i/>
        </w:rPr>
        <w:t>Законы франков; «</w:t>
      </w:r>
      <w:proofErr w:type="gramStart"/>
      <w:r w:rsidRPr="007D3C43">
        <w:rPr>
          <w:rFonts w:cs="Times New Roman"/>
          <w:i/>
        </w:rPr>
        <w:t>Салическая</w:t>
      </w:r>
      <w:proofErr w:type="gramEnd"/>
      <w:r w:rsidRPr="007D3C43">
        <w:rPr>
          <w:rFonts w:cs="Times New Roman"/>
          <w:i/>
        </w:rPr>
        <w:t xml:space="preserve"> правда».</w:t>
      </w:r>
      <w:r w:rsidRPr="007D3C43">
        <w:rPr>
          <w:rFonts w:cs="Times New Roman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  <w:b/>
          <w:bCs/>
        </w:rPr>
        <w:t>Зрелое Средневековье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lastRenderedPageBreak/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Крестьянство: феодальная зависимость, повинности, условия жизни. Крестьянская община.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  <w:i/>
        </w:rPr>
      </w:pPr>
      <w:r w:rsidRPr="007D3C43">
        <w:rPr>
          <w:rFonts w:cs="Times New Roman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7D3C43">
        <w:rPr>
          <w:rFonts w:cs="Times New Roman"/>
          <w:i/>
        </w:rPr>
        <w:t>Ереси: причины возникновения и распространения. Преследование еретиков.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7D3C43">
        <w:rPr>
          <w:rFonts w:cs="Times New Roman"/>
        </w:rPr>
        <w:t>д’Арк</w:t>
      </w:r>
      <w:proofErr w:type="spellEnd"/>
      <w:r w:rsidRPr="007D3C43">
        <w:rPr>
          <w:rFonts w:cs="Times New Roman"/>
        </w:rPr>
        <w:t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</w:t>
      </w:r>
      <w:proofErr w:type="gramStart"/>
      <w:r w:rsidRPr="007D3C43">
        <w:rPr>
          <w:rFonts w:cs="Times New Roman"/>
        </w:rPr>
        <w:t>в</w:t>
      </w:r>
      <w:proofErr w:type="gramEnd"/>
      <w:r w:rsidRPr="007D3C43">
        <w:rPr>
          <w:rFonts w:cs="Times New Roman"/>
        </w:rPr>
        <w:t xml:space="preserve">. </w:t>
      </w:r>
      <w:r w:rsidRPr="007D3C43">
        <w:rPr>
          <w:rFonts w:cs="Times New Roman"/>
          <w:i/>
        </w:rPr>
        <w:t>(</w:t>
      </w:r>
      <w:proofErr w:type="gramStart"/>
      <w:r w:rsidRPr="007D3C43">
        <w:rPr>
          <w:rFonts w:cs="Times New Roman"/>
          <w:i/>
        </w:rPr>
        <w:t>Жакерия</w:t>
      </w:r>
      <w:proofErr w:type="gramEnd"/>
      <w:r w:rsidRPr="007D3C43">
        <w:rPr>
          <w:rFonts w:cs="Times New Roman"/>
          <w:i/>
        </w:rPr>
        <w:t xml:space="preserve">, восстание </w:t>
      </w:r>
      <w:proofErr w:type="spellStart"/>
      <w:r w:rsidRPr="007D3C43">
        <w:rPr>
          <w:rFonts w:cs="Times New Roman"/>
          <w:i/>
        </w:rPr>
        <w:t>Уота</w:t>
      </w:r>
      <w:proofErr w:type="spellEnd"/>
      <w:r w:rsidRPr="007D3C43">
        <w:rPr>
          <w:rFonts w:cs="Times New Roman"/>
          <w:i/>
        </w:rPr>
        <w:t xml:space="preserve"> </w:t>
      </w:r>
      <w:proofErr w:type="spellStart"/>
      <w:r w:rsidRPr="007D3C43">
        <w:rPr>
          <w:rFonts w:cs="Times New Roman"/>
          <w:i/>
        </w:rPr>
        <w:t>Тайлера</w:t>
      </w:r>
      <w:proofErr w:type="spellEnd"/>
      <w:r w:rsidRPr="007D3C43">
        <w:rPr>
          <w:rFonts w:cs="Times New Roman"/>
          <w:i/>
        </w:rPr>
        <w:t>).</w:t>
      </w:r>
      <w:r w:rsidRPr="007D3C43">
        <w:rPr>
          <w:rFonts w:cs="Times New Roman"/>
        </w:rPr>
        <w:t xml:space="preserve"> Гуситское движение в Чехии.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Византийская империя и славянские государства в XII—XV вв. Экспансия турок-османов и падение Византии.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  <w:b/>
          <w:bCs/>
        </w:rPr>
        <w:t xml:space="preserve">Страны Востока в Средние века. </w:t>
      </w:r>
      <w:r w:rsidRPr="007D3C43">
        <w:rPr>
          <w:rFonts w:cs="Times New Roman"/>
        </w:rPr>
        <w:t xml:space="preserve">Османская империя: завоевания турок-османов, управление империей, </w:t>
      </w:r>
      <w:r w:rsidRPr="007D3C43">
        <w:rPr>
          <w:rFonts w:cs="Times New Roman"/>
          <w:i/>
        </w:rPr>
        <w:t>положение покоренных народов</w:t>
      </w:r>
      <w:r w:rsidRPr="007D3C43">
        <w:rPr>
          <w:rFonts w:cs="Times New Roman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7D3C43">
        <w:rPr>
          <w:rFonts w:cs="Times New Roman"/>
          <w:i/>
        </w:rPr>
        <w:t xml:space="preserve">Делийский султанат. </w:t>
      </w:r>
      <w:r w:rsidRPr="007D3C43">
        <w:rPr>
          <w:rFonts w:cs="Times New Roman"/>
        </w:rPr>
        <w:t xml:space="preserve">Культура народов Востока. Литература. Архитектура. </w:t>
      </w:r>
      <w:r w:rsidRPr="007D3C43">
        <w:rPr>
          <w:rFonts w:cs="Times New Roman"/>
        </w:rPr>
        <w:lastRenderedPageBreak/>
        <w:t>Традиционные искусства и ремесла.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  <w:b/>
          <w:bCs/>
        </w:rPr>
        <w:t xml:space="preserve">Государства доколумбовой </w:t>
      </w:r>
      <w:proofErr w:type="spellStart"/>
      <w:r w:rsidRPr="007D3C43">
        <w:rPr>
          <w:rFonts w:cs="Times New Roman"/>
          <w:b/>
          <w:bCs/>
        </w:rPr>
        <w:t>Америки</w:t>
      </w:r>
      <w:proofErr w:type="gramStart"/>
      <w:r w:rsidRPr="007D3C43">
        <w:rPr>
          <w:rFonts w:cs="Times New Roman"/>
          <w:b/>
          <w:bCs/>
        </w:rPr>
        <w:t>.</w:t>
      </w:r>
      <w:r w:rsidRPr="007D3C43">
        <w:rPr>
          <w:rFonts w:cs="Times New Roman"/>
        </w:rPr>
        <w:t>О</w:t>
      </w:r>
      <w:proofErr w:type="gramEnd"/>
      <w:r w:rsidRPr="007D3C43">
        <w:rPr>
          <w:rFonts w:cs="Times New Roman"/>
        </w:rPr>
        <w:t>бщественный</w:t>
      </w:r>
      <w:proofErr w:type="spellEnd"/>
      <w:r w:rsidRPr="007D3C43">
        <w:rPr>
          <w:rFonts w:cs="Times New Roman"/>
        </w:rPr>
        <w:t xml:space="preserve"> строй. Религиозные верования населения. Культура.</w:t>
      </w:r>
    </w:p>
    <w:p w:rsidR="00F0759E" w:rsidRPr="007D3C43" w:rsidRDefault="00F0759E" w:rsidP="00F0759E">
      <w:pPr>
        <w:shd w:val="clear" w:color="auto" w:fill="FFFFFF"/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Историческое и культурное наследие Средневековья.</w:t>
      </w:r>
    </w:p>
    <w:p w:rsidR="00655CAF" w:rsidRPr="007D3C43" w:rsidRDefault="00655CAF" w:rsidP="00655CAF">
      <w:pPr>
        <w:widowControl/>
        <w:suppressAutoHyphens w:val="0"/>
        <w:ind w:right="540" w:firstLine="142"/>
        <w:rPr>
          <w:rFonts w:eastAsia="Times New Roman" w:cs="Times New Roman"/>
          <w:color w:val="000000"/>
          <w:lang w:eastAsia="ru-RU" w:bidi="ar-SA"/>
        </w:rPr>
      </w:pPr>
    </w:p>
    <w:p w:rsidR="00351108" w:rsidRPr="007D3C43" w:rsidRDefault="00655CAF" w:rsidP="007D3C43">
      <w:pPr>
        <w:ind w:firstLine="142"/>
        <w:rPr>
          <w:rFonts w:cs="Times New Roman"/>
          <w:b/>
          <w:color w:val="FF0000"/>
        </w:rPr>
      </w:pPr>
      <w:r w:rsidRPr="007D3C43">
        <w:rPr>
          <w:rFonts w:cs="Times New Roman"/>
          <w:b/>
          <w:u w:val="single"/>
        </w:rPr>
        <w:t>Содержание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тем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учебного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курса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по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Истории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России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с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древнейших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времен</w:t>
      </w:r>
      <w:r w:rsidRPr="007D3C43">
        <w:rPr>
          <w:rFonts w:eastAsia="Times New Roman" w:cs="Times New Roman"/>
          <w:b/>
          <w:u w:val="single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>Введение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Предмет отечественной</w:t>
      </w:r>
      <w:r w:rsidR="00A65491" w:rsidRPr="007D3C43">
        <w:rPr>
          <w:rFonts w:cs="Times New Roman"/>
        </w:rPr>
        <w:t xml:space="preserve"> истории. История России как не</w:t>
      </w:r>
      <w:r w:rsidRPr="007D3C43">
        <w:rPr>
          <w:rFonts w:cs="Times New Roman"/>
        </w:rPr>
        <w:t>отъемлемая часть всеми</w:t>
      </w:r>
      <w:r w:rsidR="00A65491" w:rsidRPr="007D3C43">
        <w:rPr>
          <w:rFonts w:cs="Times New Roman"/>
        </w:rPr>
        <w:t>рно-исторического процесса. Фак</w:t>
      </w:r>
      <w:r w:rsidRPr="007D3C43">
        <w:rPr>
          <w:rFonts w:cs="Times New Roman"/>
        </w:rPr>
        <w:t>торы самобытности ро</w:t>
      </w:r>
      <w:r w:rsidR="00A65491" w:rsidRPr="007D3C43">
        <w:rPr>
          <w:rFonts w:cs="Times New Roman"/>
        </w:rPr>
        <w:t>ссийской истории. Природный фак</w:t>
      </w:r>
      <w:r w:rsidRPr="007D3C43">
        <w:rPr>
          <w:rFonts w:cs="Times New Roman"/>
        </w:rPr>
        <w:t xml:space="preserve">тор в отечественной истории. Источники по </w:t>
      </w:r>
      <w:proofErr w:type="gramStart"/>
      <w:r w:rsidRPr="007D3C43">
        <w:rPr>
          <w:rFonts w:cs="Times New Roman"/>
        </w:rPr>
        <w:t>российской</w:t>
      </w:r>
      <w:proofErr w:type="gramEnd"/>
      <w:r w:rsidRPr="007D3C43">
        <w:rPr>
          <w:rFonts w:cs="Times New Roman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истории. Историческое пространство и символы </w:t>
      </w:r>
      <w:proofErr w:type="gramStart"/>
      <w:r w:rsidRPr="007D3C43">
        <w:rPr>
          <w:rFonts w:cs="Times New Roman"/>
        </w:rPr>
        <w:t>российской</w:t>
      </w:r>
      <w:proofErr w:type="gramEnd"/>
      <w:r w:rsidRPr="007D3C43">
        <w:rPr>
          <w:rFonts w:cs="Times New Roman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истории. Кто и для чего фальсифицирует историю России.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 xml:space="preserve">Народы и государства на территории нашей страны 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>в древности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Появление и расселен</w:t>
      </w:r>
      <w:r w:rsidR="00A65491" w:rsidRPr="007D3C43">
        <w:rPr>
          <w:rFonts w:cs="Times New Roman"/>
        </w:rPr>
        <w:t>ие человека на территории совре</w:t>
      </w:r>
      <w:r w:rsidRPr="007D3C43">
        <w:rPr>
          <w:rFonts w:cs="Times New Roman"/>
        </w:rPr>
        <w:t>менной России. Первые культуры и общества.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Малые государства Причерноморья в </w:t>
      </w:r>
      <w:proofErr w:type="gramStart"/>
      <w:r w:rsidRPr="007D3C43">
        <w:rPr>
          <w:rFonts w:cs="Times New Roman"/>
        </w:rPr>
        <w:t>эллинистическую</w:t>
      </w:r>
      <w:proofErr w:type="gramEnd"/>
      <w:r w:rsidRPr="007D3C43">
        <w:rPr>
          <w:rFonts w:cs="Times New Roman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эпоху.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Евразийские степи и </w:t>
      </w:r>
      <w:r w:rsidR="00A65491" w:rsidRPr="007D3C43">
        <w:rPr>
          <w:rFonts w:cs="Times New Roman"/>
        </w:rPr>
        <w:t>лесостепь. Народы Сибири и Даль</w:t>
      </w:r>
      <w:r w:rsidRPr="007D3C43">
        <w:rPr>
          <w:rFonts w:cs="Times New Roman"/>
        </w:rPr>
        <w:t>него Востока.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proofErr w:type="spellStart"/>
      <w:r w:rsidRPr="007D3C43">
        <w:rPr>
          <w:rFonts w:cs="Times New Roman"/>
        </w:rPr>
        <w:t>Хуннский</w:t>
      </w:r>
      <w:proofErr w:type="spellEnd"/>
      <w:r w:rsidRPr="007D3C43">
        <w:rPr>
          <w:rFonts w:cs="Times New Roman"/>
        </w:rPr>
        <w:t xml:space="preserve"> каганат.</w:t>
      </w:r>
      <w:r w:rsidR="00A65491" w:rsidRPr="007D3C43">
        <w:rPr>
          <w:rFonts w:cs="Times New Roman"/>
        </w:rPr>
        <w:t xml:space="preserve"> Скифское царство. Сарматы. Фин</w:t>
      </w:r>
      <w:r w:rsidRPr="007D3C43">
        <w:rPr>
          <w:rFonts w:cs="Times New Roman"/>
        </w:rPr>
        <w:t>ские племена. Аланы.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>Восточная Европа и евразийские степи в середине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>I тысячелетия н. э.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Великое переселение</w:t>
      </w:r>
      <w:r w:rsidR="00A65491" w:rsidRPr="007D3C43">
        <w:rPr>
          <w:rFonts w:cs="Times New Roman"/>
        </w:rPr>
        <w:t xml:space="preserve"> народов. Гуннская держава Атти</w:t>
      </w:r>
      <w:r w:rsidRPr="007D3C43">
        <w:rPr>
          <w:rFonts w:cs="Times New Roman"/>
        </w:rPr>
        <w:t>лы. Гуннское царство в предгорном Дагестане.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Взаимодействие кочево</w:t>
      </w:r>
      <w:r w:rsidR="00A65491" w:rsidRPr="007D3C43">
        <w:rPr>
          <w:rFonts w:cs="Times New Roman"/>
        </w:rPr>
        <w:t>го и оседлого мира в эпоху Вели</w:t>
      </w:r>
      <w:r w:rsidRPr="007D3C43">
        <w:rPr>
          <w:rFonts w:cs="Times New Roman"/>
        </w:rPr>
        <w:t>кого переселения народов.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Дискуссии о славянской прародине и происхождении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славян. Расселение славян, их разделение на три ветви —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восточных, западных</w:t>
      </w:r>
      <w:r w:rsidR="00A65491" w:rsidRPr="007D3C43">
        <w:rPr>
          <w:rFonts w:cs="Times New Roman"/>
        </w:rPr>
        <w:t xml:space="preserve"> и южных славян. Славянские общ</w:t>
      </w:r>
      <w:r w:rsidRPr="007D3C43">
        <w:rPr>
          <w:rFonts w:cs="Times New Roman"/>
        </w:rPr>
        <w:t xml:space="preserve">ности Восточной Европы. Их соседи — </w:t>
      </w:r>
      <w:proofErr w:type="spellStart"/>
      <w:r w:rsidRPr="007D3C43">
        <w:rPr>
          <w:rFonts w:cs="Times New Roman"/>
        </w:rPr>
        <w:t>балты</w:t>
      </w:r>
      <w:proofErr w:type="spellEnd"/>
      <w:r w:rsidRPr="007D3C43">
        <w:rPr>
          <w:rFonts w:cs="Times New Roman"/>
        </w:rPr>
        <w:t xml:space="preserve">, </w:t>
      </w:r>
      <w:proofErr w:type="spellStart"/>
      <w:r w:rsidRPr="007D3C43">
        <w:rPr>
          <w:rFonts w:cs="Times New Roman"/>
        </w:rPr>
        <w:t>финно-угры</w:t>
      </w:r>
      <w:proofErr w:type="spellEnd"/>
      <w:r w:rsidRPr="007D3C43">
        <w:rPr>
          <w:rFonts w:cs="Times New Roman"/>
        </w:rPr>
        <w:t xml:space="preserve">,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кочевые племена.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Хозяйство восточных славян, их общественный строй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и политическая организация. Возникновение </w:t>
      </w:r>
      <w:proofErr w:type="gramStart"/>
      <w:r w:rsidRPr="007D3C43">
        <w:rPr>
          <w:rFonts w:cs="Times New Roman"/>
        </w:rPr>
        <w:t>княжеской</w:t>
      </w:r>
      <w:proofErr w:type="gramEnd"/>
      <w:r w:rsidRPr="007D3C43">
        <w:rPr>
          <w:rFonts w:cs="Times New Roman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власти. Традиционные верования славян.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Страны и народы Во</w:t>
      </w:r>
      <w:r w:rsidR="00A65491" w:rsidRPr="007D3C43">
        <w:rPr>
          <w:rFonts w:cs="Times New Roman"/>
        </w:rPr>
        <w:t>сточной Европы, Сибири и Дальне</w:t>
      </w:r>
      <w:r w:rsidRPr="007D3C43">
        <w:rPr>
          <w:rFonts w:cs="Times New Roman"/>
        </w:rPr>
        <w:t xml:space="preserve">го Востока. Объединения древнетюркских племён тюрков, </w:t>
      </w:r>
    </w:p>
    <w:p w:rsidR="00F94E66" w:rsidRPr="007D3C43" w:rsidRDefault="00F94E66" w:rsidP="00F94E66">
      <w:pPr>
        <w:ind w:firstLine="142"/>
        <w:rPr>
          <w:rFonts w:cs="Times New Roman"/>
        </w:rPr>
      </w:pPr>
      <w:proofErr w:type="spellStart"/>
      <w:r w:rsidRPr="007D3C43">
        <w:rPr>
          <w:rFonts w:cs="Times New Roman"/>
        </w:rPr>
        <w:t>огузов</w:t>
      </w:r>
      <w:proofErr w:type="spellEnd"/>
      <w:r w:rsidRPr="007D3C43">
        <w:rPr>
          <w:rFonts w:cs="Times New Roman"/>
        </w:rPr>
        <w:t xml:space="preserve">, киргизов и кыпчаков. Великий Тюркский каганат;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Восточный Тюркский каганат и Западный</w:t>
      </w:r>
      <w:r w:rsidR="00A65491" w:rsidRPr="007D3C43">
        <w:rPr>
          <w:rFonts w:cs="Times New Roman"/>
        </w:rPr>
        <w:t xml:space="preserve"> Тюркский ка</w:t>
      </w:r>
      <w:r w:rsidRPr="007D3C43">
        <w:rPr>
          <w:rFonts w:cs="Times New Roman"/>
        </w:rPr>
        <w:t xml:space="preserve">ганат. Уйгурский каганат. Великий киргизский каганат.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Киргизский каганат. </w:t>
      </w:r>
      <w:proofErr w:type="spellStart"/>
      <w:r w:rsidRPr="007D3C43">
        <w:rPr>
          <w:rFonts w:cs="Times New Roman"/>
        </w:rPr>
        <w:t>Киданьское</w:t>
      </w:r>
      <w:proofErr w:type="spellEnd"/>
      <w:r w:rsidRPr="007D3C43">
        <w:rPr>
          <w:rFonts w:cs="Times New Roman"/>
        </w:rPr>
        <w:t xml:space="preserve"> государство. Аварский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lastRenderedPageBreak/>
        <w:t xml:space="preserve">каганат. Хазарский каганат. Волжская </w:t>
      </w:r>
      <w:proofErr w:type="spellStart"/>
      <w:r w:rsidRPr="007D3C43">
        <w:rPr>
          <w:rFonts w:cs="Times New Roman"/>
        </w:rPr>
        <w:t>Булгария</w:t>
      </w:r>
      <w:proofErr w:type="spellEnd"/>
      <w:r w:rsidRPr="007D3C43">
        <w:rPr>
          <w:rFonts w:cs="Times New Roman"/>
        </w:rPr>
        <w:t>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Этнокультурные конт</w:t>
      </w:r>
      <w:r w:rsidR="00A65491" w:rsidRPr="007D3C43">
        <w:rPr>
          <w:rFonts w:cs="Times New Roman"/>
        </w:rPr>
        <w:t>акты славянских, тюркских и фин</w:t>
      </w:r>
      <w:r w:rsidRPr="007D3C43">
        <w:rPr>
          <w:rFonts w:cs="Times New Roman"/>
        </w:rPr>
        <w:t>но-угорских народов к концу I тыс. н. э.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Появление первых христианских, иудейских, исламских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общин.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>Образование государства Русь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Политическое развити</w:t>
      </w:r>
      <w:r w:rsidR="00A65491" w:rsidRPr="007D3C43">
        <w:rPr>
          <w:rFonts w:cs="Times New Roman"/>
        </w:rPr>
        <w:t>е Европы в эпоху раннего Средне</w:t>
      </w:r>
      <w:r w:rsidRPr="007D3C43">
        <w:rPr>
          <w:rFonts w:cs="Times New Roman"/>
        </w:rPr>
        <w:t xml:space="preserve">вековья. Норманнский фактор в образовании </w:t>
      </w:r>
      <w:proofErr w:type="gramStart"/>
      <w:r w:rsidRPr="007D3C43">
        <w:rPr>
          <w:rFonts w:cs="Times New Roman"/>
        </w:rPr>
        <w:t>европейских</w:t>
      </w:r>
      <w:proofErr w:type="gramEnd"/>
      <w:r w:rsidRPr="007D3C43">
        <w:rPr>
          <w:rFonts w:cs="Times New Roman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государств.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Предпосылки и особенности складывания государства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Русь. Формирование </w:t>
      </w:r>
      <w:r w:rsidR="00A65491" w:rsidRPr="007D3C43">
        <w:rPr>
          <w:rFonts w:cs="Times New Roman"/>
        </w:rPr>
        <w:t>княжеской власти (князь и дружи</w:t>
      </w:r>
      <w:r w:rsidRPr="007D3C43">
        <w:rPr>
          <w:rFonts w:cs="Times New Roman"/>
        </w:rPr>
        <w:t xml:space="preserve">на, полюдье). Новгород и Киев — центры </w:t>
      </w:r>
      <w:proofErr w:type="gramStart"/>
      <w:r w:rsidRPr="007D3C43">
        <w:rPr>
          <w:rFonts w:cs="Times New Roman"/>
        </w:rPr>
        <w:t>древнерусской</w:t>
      </w:r>
      <w:proofErr w:type="gramEnd"/>
      <w:r w:rsidRPr="007D3C43">
        <w:rPr>
          <w:rFonts w:cs="Times New Roman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государственности. Князь Олег. Образование государства.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Перенос столицы в Киев.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Первые русские княз</w:t>
      </w:r>
      <w:r w:rsidR="00A65491" w:rsidRPr="007D3C43">
        <w:rPr>
          <w:rFonts w:cs="Times New Roman"/>
        </w:rPr>
        <w:t>ья, их внутренняя и внешняя по</w:t>
      </w:r>
      <w:r w:rsidRPr="007D3C43">
        <w:rPr>
          <w:rFonts w:cs="Times New Roman"/>
        </w:rPr>
        <w:t>литика. Формирование территории государства Русь.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Социально-экономич</w:t>
      </w:r>
      <w:r w:rsidR="00A65491" w:rsidRPr="007D3C43">
        <w:rPr>
          <w:rFonts w:cs="Times New Roman"/>
        </w:rPr>
        <w:t>еский строй ранней Руси. Земель</w:t>
      </w:r>
      <w:r w:rsidRPr="007D3C43">
        <w:rPr>
          <w:rFonts w:cs="Times New Roman"/>
        </w:rPr>
        <w:t>ные отношения. Свобод</w:t>
      </w:r>
      <w:r w:rsidR="00A65491" w:rsidRPr="007D3C43">
        <w:rPr>
          <w:rFonts w:cs="Times New Roman"/>
        </w:rPr>
        <w:t>ное и зависимое население. Круп</w:t>
      </w:r>
      <w:r w:rsidRPr="007D3C43">
        <w:rPr>
          <w:rFonts w:cs="Times New Roman"/>
        </w:rPr>
        <w:t>нейшие русские города, развитие ремёсел и торговли.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Отношения Руси с сос</w:t>
      </w:r>
      <w:r w:rsidR="00A65491" w:rsidRPr="007D3C43">
        <w:rPr>
          <w:rFonts w:cs="Times New Roman"/>
        </w:rPr>
        <w:t>едними народами и государства</w:t>
      </w:r>
      <w:r w:rsidRPr="007D3C43">
        <w:rPr>
          <w:rFonts w:cs="Times New Roman"/>
        </w:rPr>
        <w:t>ми: Византией, стран</w:t>
      </w:r>
      <w:r w:rsidR="00A65491" w:rsidRPr="007D3C43">
        <w:rPr>
          <w:rFonts w:cs="Times New Roman"/>
        </w:rPr>
        <w:t>ами Северной и Центральной Евро</w:t>
      </w:r>
      <w:r w:rsidRPr="007D3C43">
        <w:rPr>
          <w:rFonts w:cs="Times New Roman"/>
        </w:rPr>
        <w:t xml:space="preserve">пы, кочевниками. Святослав и его роль в формировании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системы геополитических интересов Руси.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Европейский христ</w:t>
      </w:r>
      <w:r w:rsidR="00A65491" w:rsidRPr="007D3C43">
        <w:rPr>
          <w:rFonts w:cs="Times New Roman"/>
        </w:rPr>
        <w:t>ианский мир. Крещение Руси: при</w:t>
      </w:r>
      <w:r w:rsidRPr="007D3C43">
        <w:rPr>
          <w:rFonts w:cs="Times New Roman"/>
        </w:rPr>
        <w:t>чины и значение. Владимир I Святой.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Зарождение ранней русской культуры, её специфика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и достижения. Былин</w:t>
      </w:r>
      <w:r w:rsidR="00A65491" w:rsidRPr="007D3C43">
        <w:rPr>
          <w:rFonts w:cs="Times New Roman"/>
        </w:rPr>
        <w:t>ный эпос. Возникновение письмен</w:t>
      </w:r>
      <w:r w:rsidRPr="007D3C43">
        <w:rPr>
          <w:rFonts w:cs="Times New Roman"/>
        </w:rPr>
        <w:t>ности. Начало летописа</w:t>
      </w:r>
      <w:r w:rsidR="00A65491" w:rsidRPr="007D3C43">
        <w:rPr>
          <w:rFonts w:cs="Times New Roman"/>
        </w:rPr>
        <w:t>ния. Литература и её жанры (сло</w:t>
      </w:r>
      <w:r w:rsidRPr="007D3C43">
        <w:rPr>
          <w:rFonts w:cs="Times New Roman"/>
        </w:rPr>
        <w:t>во, житие, поучение, хож</w:t>
      </w:r>
      <w:r w:rsidR="00A65491" w:rsidRPr="007D3C43">
        <w:rPr>
          <w:rFonts w:cs="Times New Roman"/>
        </w:rPr>
        <w:t>д</w:t>
      </w:r>
      <w:r w:rsidRPr="007D3C43">
        <w:rPr>
          <w:rFonts w:cs="Times New Roman"/>
        </w:rPr>
        <w:t xml:space="preserve">ение). Деревянное и каменное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зодчество. Монументальная живопись, мозаики, фрески.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Иконы. Декоративно-прикладное искусство.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Быт и образ жизни разных слоёв населения.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 xml:space="preserve">Русь в конце X — начале XII </w:t>
      </w:r>
      <w:proofErr w:type="gramStart"/>
      <w:r w:rsidRPr="007D3C43">
        <w:rPr>
          <w:rFonts w:cs="Times New Roman"/>
          <w:b/>
        </w:rPr>
        <w:t>в</w:t>
      </w:r>
      <w:proofErr w:type="gramEnd"/>
      <w:r w:rsidRPr="007D3C43">
        <w:rPr>
          <w:rFonts w:cs="Times New Roman"/>
          <w:b/>
        </w:rPr>
        <w:t>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Место и роль Руси в Европе.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Расцвет Русского госу</w:t>
      </w:r>
      <w:r w:rsidR="00A65491" w:rsidRPr="007D3C43">
        <w:rPr>
          <w:rFonts w:cs="Times New Roman"/>
        </w:rPr>
        <w:t>дарства. Политический строй. Ор</w:t>
      </w:r>
      <w:r w:rsidRPr="007D3C43">
        <w:rPr>
          <w:rFonts w:cs="Times New Roman"/>
        </w:rPr>
        <w:t xml:space="preserve">ганы власти и управления. Внутриполитическое развитие.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Ярослав Мудрый. Влад</w:t>
      </w:r>
      <w:r w:rsidR="00A65491" w:rsidRPr="007D3C43">
        <w:rPr>
          <w:rFonts w:cs="Times New Roman"/>
        </w:rPr>
        <w:t>имир Мономах. Древнерусское пра</w:t>
      </w:r>
      <w:r w:rsidRPr="007D3C43">
        <w:rPr>
          <w:rFonts w:cs="Times New Roman"/>
        </w:rPr>
        <w:t xml:space="preserve">во: </w:t>
      </w:r>
      <w:proofErr w:type="gramStart"/>
      <w:r w:rsidRPr="007D3C43">
        <w:rPr>
          <w:rFonts w:cs="Times New Roman"/>
        </w:rPr>
        <w:t>Русская</w:t>
      </w:r>
      <w:proofErr w:type="gramEnd"/>
      <w:r w:rsidRPr="007D3C43">
        <w:rPr>
          <w:rFonts w:cs="Times New Roman"/>
        </w:rPr>
        <w:t xml:space="preserve"> Правда, церковные уставы.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Социально-эконом</w:t>
      </w:r>
      <w:r w:rsidR="00A65491" w:rsidRPr="007D3C43">
        <w:rPr>
          <w:rFonts w:cs="Times New Roman"/>
        </w:rPr>
        <w:t>ический уклад. Земельные отноше</w:t>
      </w:r>
      <w:r w:rsidRPr="007D3C43">
        <w:rPr>
          <w:rFonts w:cs="Times New Roman"/>
        </w:rPr>
        <w:t xml:space="preserve">ния. Уровень социально-экономического развития русских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земель.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Дискуссии об общественном строе. Основные со</w:t>
      </w:r>
      <w:r w:rsidR="00A65491" w:rsidRPr="007D3C43">
        <w:rPr>
          <w:rFonts w:cs="Times New Roman"/>
        </w:rPr>
        <w:t>циаль</w:t>
      </w:r>
      <w:r w:rsidRPr="007D3C43">
        <w:rPr>
          <w:rFonts w:cs="Times New Roman"/>
        </w:rPr>
        <w:t xml:space="preserve">ные слои древнерусского общества. Зависимые категории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населения.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Православная церковь и её роль в жизни общества.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lastRenderedPageBreak/>
        <w:t xml:space="preserve">Развитие международных связей Русского государства,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укрепление его международного положения.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Развитие культуры. Летописание. «Повесть </w:t>
      </w:r>
      <w:proofErr w:type="gramStart"/>
      <w:r w:rsidRPr="007D3C43">
        <w:rPr>
          <w:rFonts w:cs="Times New Roman"/>
        </w:rPr>
        <w:t>временных</w:t>
      </w:r>
      <w:proofErr w:type="gramEnd"/>
      <w:r w:rsidRPr="007D3C43">
        <w:rPr>
          <w:rFonts w:cs="Times New Roman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лет». Нестор. Просвеще</w:t>
      </w:r>
      <w:r w:rsidR="00A65491" w:rsidRPr="007D3C43">
        <w:rPr>
          <w:rFonts w:cs="Times New Roman"/>
        </w:rPr>
        <w:t>ние. Литература. Деревянное и ка</w:t>
      </w:r>
      <w:r w:rsidRPr="007D3C43">
        <w:rPr>
          <w:rFonts w:cs="Times New Roman"/>
        </w:rPr>
        <w:t>менное зодчество, скул</w:t>
      </w:r>
      <w:r w:rsidR="00A65491" w:rsidRPr="007D3C43">
        <w:rPr>
          <w:rFonts w:cs="Times New Roman"/>
        </w:rPr>
        <w:t>ьптура, живопись, прикладное ис</w:t>
      </w:r>
      <w:r w:rsidRPr="007D3C43">
        <w:rPr>
          <w:rFonts w:cs="Times New Roman"/>
        </w:rPr>
        <w:t>кусство. Комплексный х</w:t>
      </w:r>
      <w:r w:rsidR="00A65491" w:rsidRPr="007D3C43">
        <w:rPr>
          <w:rFonts w:cs="Times New Roman"/>
        </w:rPr>
        <w:t>арактер художественного оформле</w:t>
      </w:r>
      <w:r w:rsidRPr="007D3C43">
        <w:rPr>
          <w:rFonts w:cs="Times New Roman"/>
        </w:rPr>
        <w:t xml:space="preserve">ния архитектурных сооружений. Значение </w:t>
      </w:r>
      <w:proofErr w:type="gramStart"/>
      <w:r w:rsidRPr="007D3C43">
        <w:rPr>
          <w:rFonts w:cs="Times New Roman"/>
        </w:rPr>
        <w:t>древнерусской</w:t>
      </w:r>
      <w:proofErr w:type="gramEnd"/>
      <w:r w:rsidRPr="007D3C43">
        <w:rPr>
          <w:rFonts w:cs="Times New Roman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культуры в развитии европейской культуры.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Ценностные ориентац</w:t>
      </w:r>
      <w:r w:rsidR="00A65491" w:rsidRPr="007D3C43">
        <w:rPr>
          <w:rFonts w:cs="Times New Roman"/>
        </w:rPr>
        <w:t>ии русского общества. Повседнев</w:t>
      </w:r>
      <w:r w:rsidRPr="007D3C43">
        <w:rPr>
          <w:rFonts w:cs="Times New Roman"/>
        </w:rPr>
        <w:t>ная жизнь, сельский и</w:t>
      </w:r>
      <w:r w:rsidR="00A65491" w:rsidRPr="007D3C43">
        <w:rPr>
          <w:rFonts w:cs="Times New Roman"/>
        </w:rPr>
        <w:t xml:space="preserve"> городской быт. Положение женщи</w:t>
      </w:r>
      <w:r w:rsidRPr="007D3C43">
        <w:rPr>
          <w:rFonts w:cs="Times New Roman"/>
        </w:rPr>
        <w:t xml:space="preserve">ны. Дети и их воспитание. Картина мира древнерусского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человека.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Изменения в повседневной жизни с</w:t>
      </w:r>
      <w:r w:rsidR="00A65491" w:rsidRPr="007D3C43">
        <w:rPr>
          <w:rFonts w:cs="Times New Roman"/>
        </w:rPr>
        <w:t xml:space="preserve"> принятием христи</w:t>
      </w:r>
      <w:r w:rsidRPr="007D3C43">
        <w:rPr>
          <w:rFonts w:cs="Times New Roman"/>
        </w:rPr>
        <w:t>анства. Нехристианские общины на территории Руси.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 xml:space="preserve">Русь в середине </w:t>
      </w:r>
      <w:proofErr w:type="gramStart"/>
      <w:r w:rsidRPr="007D3C43">
        <w:rPr>
          <w:rFonts w:cs="Times New Roman"/>
          <w:b/>
        </w:rPr>
        <w:t>Х</w:t>
      </w:r>
      <w:proofErr w:type="gramEnd"/>
      <w:r w:rsidRPr="007D3C43">
        <w:rPr>
          <w:rFonts w:cs="Times New Roman"/>
          <w:b/>
        </w:rPr>
        <w:t>II — начале XIII в.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Эпоха политической раздробленности в Европе.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Причины, особенности</w:t>
      </w:r>
      <w:r w:rsidR="00A65491" w:rsidRPr="007D3C43">
        <w:rPr>
          <w:rFonts w:cs="Times New Roman"/>
        </w:rPr>
        <w:t xml:space="preserve"> и последствия политической раз</w:t>
      </w:r>
      <w:r w:rsidRPr="007D3C43">
        <w:rPr>
          <w:rFonts w:cs="Times New Roman"/>
        </w:rPr>
        <w:t xml:space="preserve">дробленности на Руси. Формирование системы земель —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самостоятельных государств.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Изменения в политическом строе.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Эволюция общественного строя и права. Территория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и население крупнейших русских земель. Рост и расцвет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городов.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Консолидирующая ро</w:t>
      </w:r>
      <w:r w:rsidR="00A65491" w:rsidRPr="007D3C43">
        <w:rPr>
          <w:rFonts w:cs="Times New Roman"/>
        </w:rPr>
        <w:t>ль православной церкви в услови</w:t>
      </w:r>
      <w:r w:rsidRPr="007D3C43">
        <w:rPr>
          <w:rFonts w:cs="Times New Roman"/>
        </w:rPr>
        <w:t>ях политической децентрализации.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Международные связи русских земель.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Развитие русской к</w:t>
      </w:r>
      <w:r w:rsidR="00A65491" w:rsidRPr="007D3C43">
        <w:rPr>
          <w:rFonts w:cs="Times New Roman"/>
        </w:rPr>
        <w:t>ультуры: формирование региональ</w:t>
      </w:r>
      <w:r w:rsidRPr="007D3C43">
        <w:rPr>
          <w:rFonts w:cs="Times New Roman"/>
        </w:rPr>
        <w:t>ных центров. Летопис</w:t>
      </w:r>
      <w:r w:rsidR="00A65491" w:rsidRPr="007D3C43">
        <w:rPr>
          <w:rFonts w:cs="Times New Roman"/>
        </w:rPr>
        <w:t>ание и его центры. Даниил Заточ</w:t>
      </w:r>
      <w:r w:rsidRPr="007D3C43">
        <w:rPr>
          <w:rFonts w:cs="Times New Roman"/>
        </w:rPr>
        <w:t>ник. «Слово о полку Игореве».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 xml:space="preserve">Русские земли в середине XIII — XIV </w:t>
      </w:r>
      <w:proofErr w:type="gramStart"/>
      <w:r w:rsidRPr="007D3C43">
        <w:rPr>
          <w:rFonts w:cs="Times New Roman"/>
          <w:b/>
        </w:rPr>
        <w:t>в</w:t>
      </w:r>
      <w:proofErr w:type="gramEnd"/>
      <w:r w:rsidRPr="007D3C43">
        <w:rPr>
          <w:rFonts w:cs="Times New Roman"/>
          <w:b/>
        </w:rPr>
        <w:t>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Возникновение Монгольской державы. Чингисхан и его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завоевания. Формирован</w:t>
      </w:r>
      <w:r w:rsidR="00A65491" w:rsidRPr="007D3C43">
        <w:rPr>
          <w:rFonts w:cs="Times New Roman"/>
        </w:rPr>
        <w:t>ие Монгольской импер</w:t>
      </w:r>
      <w:proofErr w:type="gramStart"/>
      <w:r w:rsidR="00A65491" w:rsidRPr="007D3C43">
        <w:rPr>
          <w:rFonts w:cs="Times New Roman"/>
        </w:rPr>
        <w:t>ии и её</w:t>
      </w:r>
      <w:proofErr w:type="gramEnd"/>
      <w:r w:rsidR="00A65491" w:rsidRPr="007D3C43">
        <w:rPr>
          <w:rFonts w:cs="Times New Roman"/>
        </w:rPr>
        <w:t xml:space="preserve"> вли</w:t>
      </w:r>
      <w:r w:rsidRPr="007D3C43">
        <w:rPr>
          <w:rFonts w:cs="Times New Roman"/>
        </w:rPr>
        <w:t xml:space="preserve">яние на развитие народов Евразии. </w:t>
      </w:r>
      <w:proofErr w:type="gramStart"/>
      <w:r w:rsidRPr="007D3C43">
        <w:rPr>
          <w:rFonts w:cs="Times New Roman"/>
        </w:rPr>
        <w:t>Великая</w:t>
      </w:r>
      <w:proofErr w:type="gramEnd"/>
      <w:r w:rsidRPr="007D3C43">
        <w:rPr>
          <w:rFonts w:cs="Times New Roman"/>
        </w:rPr>
        <w:t xml:space="preserve"> Яса.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Завоевательные похо</w:t>
      </w:r>
      <w:r w:rsidR="00A65491" w:rsidRPr="007D3C43">
        <w:rPr>
          <w:rFonts w:cs="Times New Roman"/>
        </w:rPr>
        <w:t xml:space="preserve">ды Батыя на Русь и Восточную </w:t>
      </w:r>
      <w:proofErr w:type="gramStart"/>
      <w:r w:rsidR="00A65491" w:rsidRPr="007D3C43">
        <w:rPr>
          <w:rFonts w:cs="Times New Roman"/>
        </w:rPr>
        <w:t>Ев</w:t>
      </w:r>
      <w:r w:rsidRPr="007D3C43">
        <w:rPr>
          <w:rFonts w:cs="Times New Roman"/>
        </w:rPr>
        <w:t>ропу</w:t>
      </w:r>
      <w:proofErr w:type="gramEnd"/>
      <w:r w:rsidRPr="007D3C43">
        <w:rPr>
          <w:rFonts w:cs="Times New Roman"/>
        </w:rPr>
        <w:t xml:space="preserve"> и их последствия. Образование Золотой Орды.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Русские земли в составе Золотой Орды. Политико-го</w:t>
      </w:r>
      <w:r w:rsidR="00A65491" w:rsidRPr="007D3C43">
        <w:rPr>
          <w:rFonts w:cs="Times New Roman"/>
        </w:rPr>
        <w:t>су</w:t>
      </w:r>
      <w:r w:rsidRPr="007D3C43">
        <w:rPr>
          <w:rFonts w:cs="Times New Roman"/>
        </w:rPr>
        <w:t>дарственное устройство</w:t>
      </w:r>
      <w:r w:rsidR="00A65491" w:rsidRPr="007D3C43">
        <w:rPr>
          <w:rFonts w:cs="Times New Roman"/>
        </w:rPr>
        <w:t xml:space="preserve"> страны. Система управления. Ар</w:t>
      </w:r>
      <w:r w:rsidRPr="007D3C43">
        <w:rPr>
          <w:rFonts w:cs="Times New Roman"/>
        </w:rPr>
        <w:t>мия и вооружение. Нало</w:t>
      </w:r>
      <w:r w:rsidR="00A65491" w:rsidRPr="007D3C43">
        <w:rPr>
          <w:rFonts w:cs="Times New Roman"/>
        </w:rPr>
        <w:t>ги и повинности населения. Горо</w:t>
      </w:r>
      <w:r w:rsidRPr="007D3C43">
        <w:rPr>
          <w:rFonts w:cs="Times New Roman"/>
        </w:rPr>
        <w:t>да. Международная торговля.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Влияние Орды на п</w:t>
      </w:r>
      <w:r w:rsidR="00A65491" w:rsidRPr="007D3C43">
        <w:rPr>
          <w:rFonts w:cs="Times New Roman"/>
        </w:rPr>
        <w:t>олитическую традицию русских зе</w:t>
      </w:r>
      <w:r w:rsidRPr="007D3C43">
        <w:rPr>
          <w:rFonts w:cs="Times New Roman"/>
        </w:rPr>
        <w:t>мель, менталитет, культуру и быт населения.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Золотая Орда в системе международных связей.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Южные и западные </w:t>
      </w:r>
      <w:r w:rsidR="00A65491" w:rsidRPr="007D3C43">
        <w:rPr>
          <w:rFonts w:cs="Times New Roman"/>
        </w:rPr>
        <w:t>русские земли. Возникновение Ли</w:t>
      </w:r>
      <w:r w:rsidRPr="007D3C43">
        <w:rPr>
          <w:rFonts w:cs="Times New Roman"/>
        </w:rPr>
        <w:t>товского государства и в</w:t>
      </w:r>
      <w:r w:rsidR="00A65491" w:rsidRPr="007D3C43">
        <w:rPr>
          <w:rFonts w:cs="Times New Roman"/>
        </w:rPr>
        <w:t>ключение в его состав части рус</w:t>
      </w:r>
      <w:r w:rsidRPr="007D3C43">
        <w:rPr>
          <w:rFonts w:cs="Times New Roman"/>
        </w:rPr>
        <w:t>ских земель.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Северо-западные земли: Новгородская и Псковская.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Борьба с экспансией крестоносцев на западных границах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Руси. Александр Невский. Политический строй Новгорода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lastRenderedPageBreak/>
        <w:t>и Пскова.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Княжества Северо-Восточной Руси. Борьба за </w:t>
      </w:r>
      <w:proofErr w:type="gramStart"/>
      <w:r w:rsidRPr="007D3C43">
        <w:rPr>
          <w:rFonts w:cs="Times New Roman"/>
        </w:rPr>
        <w:t>великое</w:t>
      </w:r>
      <w:proofErr w:type="gramEnd"/>
      <w:r w:rsidRPr="007D3C43">
        <w:rPr>
          <w:rFonts w:cs="Times New Roman"/>
        </w:rPr>
        <w:t xml:space="preserve">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княжение Владимир</w:t>
      </w:r>
      <w:r w:rsidR="00A65491" w:rsidRPr="007D3C43">
        <w:rPr>
          <w:rFonts w:cs="Times New Roman"/>
        </w:rPr>
        <w:t>ское. Противостояние Твери и Мо</w:t>
      </w:r>
      <w:r w:rsidRPr="007D3C43">
        <w:rPr>
          <w:rFonts w:cs="Times New Roman"/>
        </w:rPr>
        <w:t>сквы. Усиление Московского княжества. Иван Калита.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Народные выступления против ордынского господства.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Дмитрий Донской. Кул</w:t>
      </w:r>
      <w:r w:rsidR="00A65491" w:rsidRPr="007D3C43">
        <w:rPr>
          <w:rFonts w:cs="Times New Roman"/>
        </w:rPr>
        <w:t>иковская битва. Закрепление пер</w:t>
      </w:r>
      <w:r w:rsidRPr="007D3C43">
        <w:rPr>
          <w:rFonts w:cs="Times New Roman"/>
        </w:rPr>
        <w:t>венствующего положения московских князей.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Религиозная политика в Орде и статус православной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церкви. Принятие ислама и его распространение. Русская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православная церковь в условиях ордынского господства.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Сергий Радонежский.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Культура и быт. Лет</w:t>
      </w:r>
      <w:r w:rsidR="00A65491" w:rsidRPr="007D3C43">
        <w:rPr>
          <w:rFonts w:cs="Times New Roman"/>
        </w:rPr>
        <w:t>описание. «Слово о погибели Русской земли». «</w:t>
      </w:r>
      <w:proofErr w:type="spellStart"/>
      <w:r w:rsidR="00A65491" w:rsidRPr="007D3C43">
        <w:rPr>
          <w:rFonts w:cs="Times New Roman"/>
        </w:rPr>
        <w:t>Задонщина</w:t>
      </w:r>
      <w:proofErr w:type="spellEnd"/>
      <w:r w:rsidR="00A65491" w:rsidRPr="007D3C43">
        <w:rPr>
          <w:rFonts w:cs="Times New Roman"/>
        </w:rPr>
        <w:t>». Жития. Архитектура и живо</w:t>
      </w:r>
      <w:r w:rsidRPr="007D3C43">
        <w:rPr>
          <w:rFonts w:cs="Times New Roman"/>
        </w:rPr>
        <w:t>пись. Феофан Грек. Андрей Рублёв.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Ордынское влияние н</w:t>
      </w:r>
      <w:r w:rsidR="00A65491" w:rsidRPr="007D3C43">
        <w:rPr>
          <w:rFonts w:cs="Times New Roman"/>
        </w:rPr>
        <w:t>а развитие культуры и повседнев</w:t>
      </w:r>
      <w:r w:rsidRPr="007D3C43">
        <w:rPr>
          <w:rFonts w:cs="Times New Roman"/>
        </w:rPr>
        <w:t>ную жизнь в русских землях.</w:t>
      </w:r>
    </w:p>
    <w:p w:rsidR="00F94E66" w:rsidRPr="007D3C43" w:rsidRDefault="00F94E66" w:rsidP="00F94E66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>Формирование единого Русского государства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Политическая карта Европы и русских земель в начале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XV в.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Борьба Литовского и</w:t>
      </w:r>
      <w:r w:rsidR="00A65491" w:rsidRPr="007D3C43">
        <w:rPr>
          <w:rFonts w:cs="Times New Roman"/>
        </w:rPr>
        <w:t xml:space="preserve"> Московского княжеств за объеди</w:t>
      </w:r>
      <w:r w:rsidRPr="007D3C43">
        <w:rPr>
          <w:rFonts w:cs="Times New Roman"/>
        </w:rPr>
        <w:t>нение русских земель.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 xml:space="preserve">Распад Золотой Орды и его влияние </w:t>
      </w:r>
      <w:proofErr w:type="gramStart"/>
      <w:r w:rsidRPr="007D3C43">
        <w:rPr>
          <w:rFonts w:cs="Times New Roman"/>
        </w:rPr>
        <w:t>на</w:t>
      </w:r>
      <w:proofErr w:type="gramEnd"/>
      <w:r w:rsidRPr="007D3C43">
        <w:rPr>
          <w:rFonts w:cs="Times New Roman"/>
        </w:rPr>
        <w:t xml:space="preserve"> политическое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развитие русских земель. Большая Орда</w:t>
      </w:r>
      <w:r w:rsidR="00A65491" w:rsidRPr="007D3C43">
        <w:rPr>
          <w:rFonts w:cs="Times New Roman"/>
        </w:rPr>
        <w:t>, Крымское, Ка</w:t>
      </w:r>
      <w:r w:rsidRPr="007D3C43">
        <w:rPr>
          <w:rFonts w:cs="Times New Roman"/>
        </w:rPr>
        <w:t xml:space="preserve">занское, Сибирское ханства, Ногайская Орда и их </w:t>
      </w:r>
      <w:proofErr w:type="spellStart"/>
      <w:proofErr w:type="gramStart"/>
      <w:r w:rsidRPr="007D3C43">
        <w:rPr>
          <w:rFonts w:cs="Times New Roman"/>
        </w:rPr>
        <w:t>отноше-ния</w:t>
      </w:r>
      <w:proofErr w:type="spellEnd"/>
      <w:proofErr w:type="gramEnd"/>
      <w:r w:rsidRPr="007D3C43">
        <w:rPr>
          <w:rFonts w:cs="Times New Roman"/>
        </w:rPr>
        <w:t xml:space="preserve"> с Московским государством.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Междоусобная войн</w:t>
      </w:r>
      <w:r w:rsidR="00A65491" w:rsidRPr="007D3C43">
        <w:rPr>
          <w:rFonts w:cs="Times New Roman"/>
        </w:rPr>
        <w:t>а в Московском княжестве во вто</w:t>
      </w:r>
      <w:r w:rsidRPr="007D3C43">
        <w:rPr>
          <w:rFonts w:cs="Times New Roman"/>
        </w:rPr>
        <w:t xml:space="preserve">рой четверти XV </w:t>
      </w:r>
      <w:proofErr w:type="gramStart"/>
      <w:r w:rsidRPr="007D3C43">
        <w:rPr>
          <w:rFonts w:cs="Times New Roman"/>
        </w:rPr>
        <w:t>в</w:t>
      </w:r>
      <w:proofErr w:type="gramEnd"/>
      <w:r w:rsidRPr="007D3C43">
        <w:rPr>
          <w:rFonts w:cs="Times New Roman"/>
        </w:rPr>
        <w:t xml:space="preserve">. Василий Тёмный. Новгород и Псков </w:t>
      </w:r>
    </w:p>
    <w:p w:rsidR="00F94E66" w:rsidRPr="007D3C43" w:rsidRDefault="00F94E66" w:rsidP="00A65491">
      <w:pPr>
        <w:rPr>
          <w:rFonts w:cs="Times New Roman"/>
        </w:rPr>
      </w:pPr>
      <w:r w:rsidRPr="007D3C43">
        <w:rPr>
          <w:rFonts w:cs="Times New Roman"/>
        </w:rPr>
        <w:t xml:space="preserve">в XV </w:t>
      </w:r>
      <w:proofErr w:type="gramStart"/>
      <w:r w:rsidRPr="007D3C43">
        <w:rPr>
          <w:rFonts w:cs="Times New Roman"/>
        </w:rPr>
        <w:t>в</w:t>
      </w:r>
      <w:proofErr w:type="gramEnd"/>
      <w:r w:rsidRPr="007D3C43">
        <w:rPr>
          <w:rFonts w:cs="Times New Roman"/>
        </w:rPr>
        <w:t xml:space="preserve">. Иван III. Присоединение Новгорода и Твери </w:t>
      </w:r>
      <w:r w:rsidR="00A65491" w:rsidRPr="007D3C43">
        <w:rPr>
          <w:rFonts w:cs="Times New Roman"/>
        </w:rPr>
        <w:t>к Мо</w:t>
      </w:r>
      <w:r w:rsidRPr="007D3C43">
        <w:rPr>
          <w:rFonts w:cs="Times New Roman"/>
        </w:rPr>
        <w:t>скве. Ликвидация зав</w:t>
      </w:r>
      <w:r w:rsidR="00A65491" w:rsidRPr="007D3C43">
        <w:rPr>
          <w:rFonts w:cs="Times New Roman"/>
        </w:rPr>
        <w:t>исимости от Орды. Принятие обще</w:t>
      </w:r>
      <w:r w:rsidRPr="007D3C43">
        <w:rPr>
          <w:rFonts w:cs="Times New Roman"/>
        </w:rPr>
        <w:t>русского Судебника. Государственные символы единого государства.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Характер экономического развития русских земель.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Установление автоке</w:t>
      </w:r>
      <w:r w:rsidR="00A65491" w:rsidRPr="007D3C43">
        <w:rPr>
          <w:rFonts w:cs="Times New Roman"/>
        </w:rPr>
        <w:t>фалии Русской православной церк</w:t>
      </w:r>
      <w:r w:rsidRPr="007D3C43">
        <w:rPr>
          <w:rFonts w:cs="Times New Roman"/>
        </w:rPr>
        <w:t xml:space="preserve">ви. </w:t>
      </w:r>
      <w:proofErr w:type="spellStart"/>
      <w:r w:rsidRPr="007D3C43">
        <w:rPr>
          <w:rFonts w:cs="Times New Roman"/>
        </w:rPr>
        <w:t>Внутрицерковная</w:t>
      </w:r>
      <w:proofErr w:type="spellEnd"/>
      <w:r w:rsidRPr="007D3C43">
        <w:rPr>
          <w:rFonts w:cs="Times New Roman"/>
        </w:rPr>
        <w:t xml:space="preserve"> борьба. Ереси.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Расширение междун</w:t>
      </w:r>
      <w:r w:rsidR="00A65491" w:rsidRPr="007D3C43">
        <w:rPr>
          <w:rFonts w:cs="Times New Roman"/>
        </w:rPr>
        <w:t>ародных связей Московского госу</w:t>
      </w:r>
      <w:r w:rsidRPr="007D3C43">
        <w:rPr>
          <w:rFonts w:cs="Times New Roman"/>
        </w:rPr>
        <w:t>дарства.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Культурное простра</w:t>
      </w:r>
      <w:r w:rsidR="00A65491" w:rsidRPr="007D3C43">
        <w:rPr>
          <w:rFonts w:cs="Times New Roman"/>
        </w:rPr>
        <w:t>нство единого государства. Лето</w:t>
      </w:r>
      <w:r w:rsidRPr="007D3C43">
        <w:rPr>
          <w:rFonts w:cs="Times New Roman"/>
        </w:rPr>
        <w:t>писание общерусское и региональное. «Хож</w:t>
      </w:r>
      <w:r w:rsidR="00A65491" w:rsidRPr="007D3C43">
        <w:rPr>
          <w:rFonts w:cs="Times New Roman"/>
        </w:rPr>
        <w:t>д</w:t>
      </w:r>
      <w:r w:rsidRPr="007D3C43">
        <w:rPr>
          <w:rFonts w:cs="Times New Roman"/>
        </w:rPr>
        <w:t xml:space="preserve">ение за три 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моря» Афанасия Никит</w:t>
      </w:r>
      <w:r w:rsidR="00A65491" w:rsidRPr="007D3C43">
        <w:rPr>
          <w:rFonts w:cs="Times New Roman"/>
        </w:rPr>
        <w:t>ина. Архитектура и живопись. Мо</w:t>
      </w:r>
      <w:r w:rsidRPr="007D3C43">
        <w:rPr>
          <w:rFonts w:cs="Times New Roman"/>
        </w:rPr>
        <w:t>сковский Кремль.</w:t>
      </w:r>
    </w:p>
    <w:p w:rsidR="00F94E66" w:rsidRPr="007D3C43" w:rsidRDefault="00F94E66" w:rsidP="00F94E66">
      <w:pPr>
        <w:ind w:firstLine="142"/>
        <w:rPr>
          <w:rFonts w:cs="Times New Roman"/>
        </w:rPr>
      </w:pPr>
      <w:r w:rsidRPr="007D3C43">
        <w:rPr>
          <w:rFonts w:cs="Times New Roman"/>
        </w:rPr>
        <w:t>Повседневная жизнь и быт населения</w:t>
      </w:r>
    </w:p>
    <w:p w:rsidR="00F94E66" w:rsidRPr="007D3C43" w:rsidRDefault="00F94E66" w:rsidP="00655CAF">
      <w:pPr>
        <w:ind w:firstLine="142"/>
        <w:jc w:val="center"/>
        <w:rPr>
          <w:rFonts w:cs="Times New Roman"/>
          <w:b/>
        </w:rPr>
      </w:pPr>
    </w:p>
    <w:p w:rsidR="00045F71" w:rsidRPr="007D3C43" w:rsidRDefault="00045F71" w:rsidP="00045F71">
      <w:pPr>
        <w:jc w:val="center"/>
        <w:rPr>
          <w:rFonts w:cs="Times New Roman"/>
          <w:b/>
        </w:rPr>
      </w:pPr>
      <w:r w:rsidRPr="007D3C43">
        <w:rPr>
          <w:rFonts w:cs="Times New Roman"/>
          <w:b/>
        </w:rPr>
        <w:t>Учебно-тематический план</w:t>
      </w:r>
    </w:p>
    <w:p w:rsidR="00045F71" w:rsidRPr="007D3C43" w:rsidRDefault="00045F71" w:rsidP="00045F71">
      <w:pPr>
        <w:jc w:val="center"/>
        <w:rPr>
          <w:rFonts w:cs="Times New Roman"/>
          <w:b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0"/>
        <w:gridCol w:w="3600"/>
        <w:gridCol w:w="2101"/>
        <w:gridCol w:w="2340"/>
        <w:gridCol w:w="3780"/>
      </w:tblGrid>
      <w:tr w:rsidR="00045F71" w:rsidRPr="007D3C43" w:rsidTr="00177996">
        <w:trPr>
          <w:trHeight w:val="345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cs="Times New Roman"/>
              </w:rPr>
              <w:t xml:space="preserve">№ </w:t>
            </w:r>
            <w:proofErr w:type="gramStart"/>
            <w:r w:rsidRPr="007D3C43">
              <w:rPr>
                <w:rFonts w:cs="Times New Roman"/>
              </w:rPr>
              <w:t>п</w:t>
            </w:r>
            <w:proofErr w:type="gramEnd"/>
            <w:r w:rsidRPr="007D3C43">
              <w:rPr>
                <w:rFonts w:cs="Times New Roman"/>
              </w:rPr>
              <w:t>/п</w:t>
            </w: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cs="Times New Roman"/>
              </w:rPr>
              <w:t>Наименование разделов и тем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cs="Times New Roman"/>
              </w:rPr>
              <w:t>Всего часов</w:t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cs="Times New Roman"/>
              </w:rPr>
              <w:t xml:space="preserve">В том числе </w:t>
            </w:r>
            <w:proofErr w:type="gramStart"/>
            <w:r w:rsidRPr="007D3C43">
              <w:rPr>
                <w:rFonts w:cs="Times New Roman"/>
              </w:rPr>
              <w:t>на</w:t>
            </w:r>
            <w:proofErr w:type="gramEnd"/>
            <w:r w:rsidRPr="007D3C43">
              <w:rPr>
                <w:rFonts w:cs="Times New Roman"/>
              </w:rPr>
              <w:t>:</w:t>
            </w:r>
          </w:p>
        </w:tc>
      </w:tr>
      <w:tr w:rsidR="00045F71" w:rsidRPr="007D3C43" w:rsidTr="00177996">
        <w:trPr>
          <w:trHeight w:val="300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cs="Times New Roman"/>
              </w:rPr>
              <w:t>Уроки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cs="Times New Roman"/>
              </w:rPr>
              <w:t>Контрольные работы</w:t>
            </w:r>
          </w:p>
        </w:tc>
      </w:tr>
      <w:tr w:rsidR="00045F71" w:rsidRPr="007D3C43" w:rsidTr="0017799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cs="Times New Roman"/>
              </w:rPr>
              <w:lastRenderedPageBreak/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045F71">
            <w:pPr>
              <w:ind w:right="540" w:firstLine="142"/>
              <w:rPr>
                <w:rFonts w:cs="Times New Roman"/>
                <w:b/>
                <w:bCs/>
                <w:color w:val="000000"/>
              </w:rPr>
            </w:pPr>
            <w:r w:rsidRPr="007D3C43">
              <w:rPr>
                <w:rFonts w:cs="Times New Roman"/>
                <w:b/>
                <w:bCs/>
                <w:color w:val="000000"/>
              </w:rPr>
              <w:t>Западная и Центральная Европа в V–XIII вв.</w:t>
            </w:r>
          </w:p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5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_</w:t>
            </w:r>
          </w:p>
        </w:tc>
      </w:tr>
      <w:tr w:rsidR="00045F71" w:rsidRPr="007D3C43" w:rsidTr="0017799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cs="Times New Roman"/>
              </w:rPr>
              <w:t>2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045F71">
            <w:pPr>
              <w:ind w:right="540" w:firstLine="142"/>
              <w:rPr>
                <w:rFonts w:cs="Times New Roman"/>
                <w:b/>
                <w:bCs/>
                <w:color w:val="000000"/>
              </w:rPr>
            </w:pPr>
            <w:r w:rsidRPr="007D3C43">
              <w:rPr>
                <w:rFonts w:cs="Times New Roman"/>
                <w:b/>
                <w:bCs/>
                <w:color w:val="000000"/>
              </w:rPr>
              <w:t>Византия и арабский мир. Крестовые походы.</w:t>
            </w:r>
          </w:p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3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_</w:t>
            </w:r>
          </w:p>
        </w:tc>
      </w:tr>
      <w:tr w:rsidR="00045F71" w:rsidRPr="007D3C43" w:rsidTr="0017799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cs="Times New Roman"/>
              </w:rPr>
              <w:t>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045F71">
            <w:pPr>
              <w:ind w:right="540" w:firstLine="142"/>
              <w:rPr>
                <w:rFonts w:cs="Times New Roman"/>
                <w:b/>
                <w:bCs/>
                <w:color w:val="000000"/>
              </w:rPr>
            </w:pPr>
            <w:r w:rsidRPr="007D3C43">
              <w:rPr>
                <w:rFonts w:cs="Times New Roman"/>
                <w:b/>
                <w:bCs/>
                <w:color w:val="000000"/>
              </w:rPr>
              <w:t>Средневековое европейское общество.</w:t>
            </w:r>
          </w:p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6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045F71" w:rsidRPr="007D3C43" w:rsidTr="00177996">
        <w:trPr>
          <w:trHeight w:val="42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</w:p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4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045F71">
            <w:pPr>
              <w:ind w:right="540" w:firstLine="142"/>
              <w:rPr>
                <w:rFonts w:cs="Times New Roman"/>
                <w:b/>
                <w:bCs/>
                <w:color w:val="000000"/>
              </w:rPr>
            </w:pPr>
            <w:r w:rsidRPr="007D3C43">
              <w:rPr>
                <w:rFonts w:cs="Times New Roman"/>
                <w:b/>
                <w:bCs/>
                <w:color w:val="000000"/>
              </w:rPr>
              <w:t>Государства Европы в XIV–XV вв.</w:t>
            </w:r>
          </w:p>
          <w:p w:rsidR="00045F71" w:rsidRPr="007D3C43" w:rsidRDefault="00045F71" w:rsidP="00F55997">
            <w:pPr>
              <w:rPr>
                <w:rFonts w:eastAsia="Calibri" w:cs="Times New Roman"/>
                <w:lang w:eastAsia="en-US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8A3A44" w:rsidP="00F55997">
            <w:pPr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5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045F71" w:rsidRPr="007D3C43" w:rsidTr="00177996">
        <w:trPr>
          <w:trHeight w:val="570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cs="Times New Roman"/>
                <w:b/>
                <w:color w:val="000000"/>
              </w:rPr>
            </w:pPr>
            <w:r w:rsidRPr="007D3C43">
              <w:rPr>
                <w:rFonts w:cs="Times New Roman"/>
                <w:b/>
                <w:color w:val="000000"/>
              </w:rPr>
              <w:t>Культурное наследие Средневековья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F71" w:rsidRPr="007D3C43" w:rsidRDefault="00045F71" w:rsidP="00F55997">
            <w:pPr>
              <w:jc w:val="center"/>
              <w:rPr>
                <w:rFonts w:cs="Times New Roman"/>
              </w:rPr>
            </w:pPr>
            <w:r w:rsidRPr="007D3C43">
              <w:rPr>
                <w:rFonts w:cs="Times New Roman"/>
              </w:rPr>
              <w:t>_</w:t>
            </w:r>
          </w:p>
        </w:tc>
      </w:tr>
      <w:tr w:rsidR="008A3A44" w:rsidRPr="007D3C43" w:rsidTr="00177996">
        <w:trPr>
          <w:trHeight w:val="52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ind w:right="540" w:firstLine="142"/>
              <w:rPr>
                <w:rFonts w:cs="Times New Roman"/>
                <w:b/>
                <w:bCs/>
                <w:color w:val="000000"/>
              </w:rPr>
            </w:pPr>
            <w:r w:rsidRPr="007D3C43">
              <w:rPr>
                <w:rFonts w:cs="Times New Roman"/>
                <w:b/>
                <w:bCs/>
                <w:color w:val="000000"/>
              </w:rPr>
              <w:t>Страны Азии, Африки и Америки в эпоху средневековья (V–XV вв.)</w:t>
            </w:r>
          </w:p>
          <w:p w:rsidR="008A3A44" w:rsidRPr="007D3C43" w:rsidRDefault="008A3A44" w:rsidP="00F55997">
            <w:pPr>
              <w:rPr>
                <w:rFonts w:cs="Times New Roman"/>
                <w:b/>
                <w:i/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b/>
                <w:i/>
                <w:color w:val="000000"/>
              </w:rPr>
            </w:pPr>
            <w:r w:rsidRPr="007D3C43">
              <w:rPr>
                <w:rFonts w:cs="Times New Roman"/>
                <w:b/>
                <w:i/>
                <w:color w:val="000000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cs="Times New Roman"/>
              </w:rPr>
            </w:pPr>
            <w:r w:rsidRPr="007D3C43">
              <w:rPr>
                <w:rFonts w:cs="Times New Roman"/>
              </w:rPr>
              <w:t>1</w:t>
            </w:r>
          </w:p>
        </w:tc>
      </w:tr>
      <w:tr w:rsidR="008A3A44" w:rsidRPr="007D3C43" w:rsidTr="00177996">
        <w:trPr>
          <w:trHeight w:val="52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ind w:right="540" w:firstLine="142"/>
              <w:rPr>
                <w:rFonts w:cs="Times New Roman"/>
                <w:b/>
                <w:bCs/>
                <w:color w:val="000000"/>
              </w:rPr>
            </w:pPr>
            <w:r w:rsidRPr="007D3C43">
              <w:rPr>
                <w:rFonts w:cs="Times New Roman"/>
                <w:b/>
                <w:color w:val="000000"/>
              </w:rPr>
              <w:t>Народы и государства</w:t>
            </w:r>
            <w:r w:rsidR="001B353E" w:rsidRPr="007D3C43">
              <w:rPr>
                <w:rFonts w:cs="Times New Roman"/>
                <w:b/>
                <w:color w:val="000000"/>
              </w:rPr>
              <w:t xml:space="preserve"> на территории нашей страны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3173BC" w:rsidP="00F55997">
            <w:pPr>
              <w:rPr>
                <w:rFonts w:cs="Times New Roman"/>
                <w:b/>
                <w:i/>
                <w:color w:val="000000"/>
              </w:rPr>
            </w:pPr>
            <w:r w:rsidRPr="007D3C43">
              <w:rPr>
                <w:rFonts w:cs="Times New Roman"/>
                <w:b/>
                <w:i/>
                <w:color w:val="000000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cs="Times New Roman"/>
              </w:rPr>
            </w:pPr>
          </w:p>
        </w:tc>
      </w:tr>
      <w:tr w:rsidR="008A3A44" w:rsidRPr="007D3C43" w:rsidTr="00177996">
        <w:trPr>
          <w:trHeight w:val="52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8A3A44">
            <w:pPr>
              <w:rPr>
                <w:rFonts w:cs="Times New Roman"/>
                <w:b/>
                <w:color w:val="000000"/>
              </w:rPr>
            </w:pPr>
            <w:r w:rsidRPr="007D3C43">
              <w:rPr>
                <w:rFonts w:cs="Times New Roman"/>
                <w:b/>
                <w:color w:val="000000"/>
              </w:rPr>
              <w:t xml:space="preserve">Русь в IX — первой половине XII </w:t>
            </w:r>
            <w:proofErr w:type="gramStart"/>
            <w:r w:rsidRPr="007D3C43">
              <w:rPr>
                <w:rFonts w:cs="Times New Roman"/>
                <w:b/>
                <w:color w:val="000000"/>
              </w:rPr>
              <w:t>в</w:t>
            </w:r>
            <w:proofErr w:type="gramEnd"/>
            <w:r w:rsidRPr="007D3C43">
              <w:rPr>
                <w:rFonts w:cs="Times New Roman"/>
                <w:b/>
                <w:color w:val="000000"/>
              </w:rPr>
              <w:t>.</w:t>
            </w:r>
          </w:p>
          <w:p w:rsidR="008A3A44" w:rsidRPr="007D3C43" w:rsidRDefault="008A3A44" w:rsidP="00F55997">
            <w:pPr>
              <w:ind w:right="540" w:firstLine="142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b/>
                <w:i/>
                <w:color w:val="000000"/>
              </w:rPr>
            </w:pPr>
            <w:r w:rsidRPr="007D3C43">
              <w:rPr>
                <w:rFonts w:cs="Times New Roman"/>
                <w:b/>
                <w:i/>
                <w:color w:val="000000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cs="Times New Roman"/>
              </w:rPr>
            </w:pPr>
            <w:r w:rsidRPr="007D3C43">
              <w:rPr>
                <w:rFonts w:cs="Times New Roman"/>
              </w:rPr>
              <w:t>1</w:t>
            </w:r>
          </w:p>
        </w:tc>
      </w:tr>
      <w:tr w:rsidR="008A3A44" w:rsidRPr="007D3C43" w:rsidTr="00177996">
        <w:trPr>
          <w:trHeight w:val="52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8A3A44">
            <w:pPr>
              <w:rPr>
                <w:rFonts w:cs="Times New Roman"/>
                <w:b/>
                <w:color w:val="000000"/>
              </w:rPr>
            </w:pPr>
            <w:r w:rsidRPr="007D3C43">
              <w:rPr>
                <w:rFonts w:cs="Times New Roman"/>
                <w:b/>
                <w:color w:val="000000"/>
              </w:rPr>
              <w:t xml:space="preserve">Русь в середине </w:t>
            </w:r>
            <w:proofErr w:type="gramStart"/>
            <w:r w:rsidRPr="007D3C43">
              <w:rPr>
                <w:rFonts w:cs="Times New Roman"/>
                <w:b/>
                <w:color w:val="000000"/>
              </w:rPr>
              <w:t>Х</w:t>
            </w:r>
            <w:proofErr w:type="gramEnd"/>
            <w:r w:rsidRPr="007D3C43">
              <w:rPr>
                <w:rFonts w:cs="Times New Roman"/>
                <w:b/>
                <w:color w:val="000000"/>
              </w:rPr>
              <w:t>II — начале XIII в.</w:t>
            </w:r>
          </w:p>
          <w:p w:rsidR="008A3A44" w:rsidRPr="007D3C43" w:rsidRDefault="008A3A44" w:rsidP="008A3A44">
            <w:pPr>
              <w:rPr>
                <w:rFonts w:cs="Times New Roman"/>
                <w:b/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b/>
                <w:i/>
                <w:color w:val="000000"/>
              </w:rPr>
            </w:pPr>
            <w:r w:rsidRPr="007D3C43">
              <w:rPr>
                <w:rFonts w:cs="Times New Roman"/>
                <w:b/>
                <w:i/>
                <w:color w:val="000000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cs="Times New Roman"/>
              </w:rPr>
            </w:pPr>
            <w:r w:rsidRPr="007D3C43">
              <w:rPr>
                <w:rFonts w:cs="Times New Roman"/>
              </w:rPr>
              <w:t>-</w:t>
            </w:r>
          </w:p>
        </w:tc>
      </w:tr>
      <w:tr w:rsidR="008A3A44" w:rsidRPr="007D3C43" w:rsidTr="00177996">
        <w:trPr>
          <w:trHeight w:val="52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8A3A44">
            <w:pPr>
              <w:rPr>
                <w:rFonts w:cs="Times New Roman"/>
                <w:b/>
                <w:color w:val="000000"/>
              </w:rPr>
            </w:pPr>
            <w:r w:rsidRPr="007D3C43">
              <w:rPr>
                <w:rFonts w:cs="Times New Roman"/>
                <w:b/>
                <w:color w:val="000000"/>
              </w:rPr>
              <w:t xml:space="preserve">Русские земли в середине XIII — XIV </w:t>
            </w:r>
            <w:proofErr w:type="gramStart"/>
            <w:r w:rsidRPr="007D3C43">
              <w:rPr>
                <w:rFonts w:cs="Times New Roman"/>
                <w:b/>
                <w:color w:val="000000"/>
              </w:rPr>
              <w:t>в</w:t>
            </w:r>
            <w:proofErr w:type="gramEnd"/>
            <w:r w:rsidRPr="007D3C43">
              <w:rPr>
                <w:rFonts w:cs="Times New Roman"/>
                <w:b/>
                <w:color w:val="000000"/>
              </w:rPr>
              <w:t>.</w:t>
            </w:r>
          </w:p>
          <w:p w:rsidR="008A3A44" w:rsidRPr="007D3C43" w:rsidRDefault="008A3A44" w:rsidP="008A3A44">
            <w:pPr>
              <w:rPr>
                <w:rFonts w:cs="Times New Roman"/>
                <w:b/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b/>
                <w:i/>
                <w:color w:val="000000"/>
              </w:rPr>
            </w:pPr>
            <w:r w:rsidRPr="007D3C43">
              <w:rPr>
                <w:rFonts w:cs="Times New Roman"/>
                <w:b/>
                <w:i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cs="Times New Roman"/>
              </w:rPr>
            </w:pPr>
            <w:r w:rsidRPr="007D3C43">
              <w:rPr>
                <w:rFonts w:cs="Times New Roman"/>
              </w:rPr>
              <w:t>1</w:t>
            </w:r>
          </w:p>
        </w:tc>
      </w:tr>
      <w:tr w:rsidR="008A3A44" w:rsidRPr="007D3C43" w:rsidTr="00177996">
        <w:trPr>
          <w:trHeight w:val="52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eastAsia="Calibri" w:cs="Times New Roman"/>
                <w:lang w:eastAsia="en-US"/>
              </w:rPr>
            </w:pPr>
            <w:r w:rsidRPr="007D3C43">
              <w:rPr>
                <w:rFonts w:eastAsia="Calibri" w:cs="Times New Roman"/>
                <w:lang w:eastAsia="en-US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8A3A44">
            <w:pPr>
              <w:rPr>
                <w:rFonts w:cs="Times New Roman"/>
                <w:b/>
                <w:color w:val="000000"/>
              </w:rPr>
            </w:pPr>
            <w:r w:rsidRPr="007D3C43">
              <w:rPr>
                <w:rFonts w:cs="Times New Roman"/>
                <w:b/>
                <w:color w:val="000000"/>
              </w:rPr>
              <w:t>Формирование единого Русского государства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b/>
                <w:i/>
                <w:color w:val="000000"/>
              </w:rPr>
            </w:pPr>
            <w:r w:rsidRPr="007D3C43">
              <w:rPr>
                <w:rFonts w:cs="Times New Roman"/>
                <w:b/>
                <w:i/>
                <w:color w:val="000000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A44" w:rsidRPr="007D3C43" w:rsidRDefault="008A3A44" w:rsidP="00F55997">
            <w:pPr>
              <w:jc w:val="center"/>
              <w:rPr>
                <w:rFonts w:cs="Times New Roman"/>
              </w:rPr>
            </w:pPr>
            <w:r w:rsidRPr="007D3C43">
              <w:rPr>
                <w:rFonts w:cs="Times New Roman"/>
              </w:rPr>
              <w:t>1</w:t>
            </w:r>
          </w:p>
        </w:tc>
      </w:tr>
      <w:tr w:rsidR="006762C2" w:rsidRPr="007D3C43" w:rsidTr="00177996">
        <w:trPr>
          <w:trHeight w:val="52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2C2" w:rsidRPr="007D3C43" w:rsidRDefault="006762C2" w:rsidP="00F55997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2C2" w:rsidRPr="007D3C43" w:rsidRDefault="006762C2" w:rsidP="008A3A44">
            <w:pPr>
              <w:rPr>
                <w:rFonts w:cs="Times New Roman"/>
                <w:b/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2C2" w:rsidRPr="007D3C43" w:rsidRDefault="006762C2" w:rsidP="00F55997">
            <w:pPr>
              <w:rPr>
                <w:rFonts w:cs="Times New Roman"/>
                <w:b/>
                <w:i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2C2" w:rsidRPr="007D3C43" w:rsidRDefault="006762C2" w:rsidP="00F55997">
            <w:pPr>
              <w:rPr>
                <w:rFonts w:cs="Times New Roman"/>
                <w:color w:val="00000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2C2" w:rsidRPr="007D3C43" w:rsidRDefault="006762C2" w:rsidP="00F55997">
            <w:pPr>
              <w:jc w:val="center"/>
              <w:rPr>
                <w:rFonts w:cs="Times New Roman"/>
              </w:rPr>
            </w:pPr>
          </w:p>
        </w:tc>
      </w:tr>
    </w:tbl>
    <w:p w:rsidR="00045F71" w:rsidRPr="007D3C43" w:rsidRDefault="00045F71" w:rsidP="00045F71">
      <w:pPr>
        <w:jc w:val="center"/>
        <w:rPr>
          <w:rFonts w:cs="Times New Roman"/>
          <w:b/>
        </w:rPr>
      </w:pPr>
    </w:p>
    <w:p w:rsidR="00177996" w:rsidRPr="007D3C43" w:rsidRDefault="003173BC" w:rsidP="003173BC">
      <w:pPr>
        <w:jc w:val="center"/>
        <w:rPr>
          <w:rFonts w:cs="Times New Roman"/>
          <w:b/>
        </w:rPr>
      </w:pPr>
      <w:r w:rsidRPr="007D3C43">
        <w:rPr>
          <w:rFonts w:cs="Times New Roman"/>
          <w:b/>
        </w:rPr>
        <w:t>Региональный компонент</w:t>
      </w:r>
    </w:p>
    <w:p w:rsidR="003173BC" w:rsidRPr="007D3C43" w:rsidRDefault="003173BC" w:rsidP="003173BC">
      <w:pPr>
        <w:jc w:val="center"/>
        <w:rPr>
          <w:rFonts w:cs="Times New Roman"/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3173BC" w:rsidRPr="007D3C43" w:rsidTr="00F5599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 xml:space="preserve">Предмет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 xml:space="preserve">Класс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 xml:space="preserve">Тема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 xml:space="preserve">Отведённое время </w:t>
            </w:r>
          </w:p>
        </w:tc>
      </w:tr>
      <w:tr w:rsidR="003173BC" w:rsidRPr="007D3C43" w:rsidTr="00F55997"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 xml:space="preserve">История 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3173BC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 xml:space="preserve"> </w:t>
            </w:r>
            <w:r w:rsidRPr="007D3C43">
              <w:rPr>
                <w:rFonts w:cs="Times New Roman"/>
                <w:b/>
                <w:color w:val="000000"/>
              </w:rPr>
              <w:t>Р.К</w:t>
            </w:r>
            <w:r w:rsidRPr="007D3C43">
              <w:rPr>
                <w:rFonts w:cs="Times New Roman"/>
                <w:color w:val="000000"/>
              </w:rPr>
              <w:t>.История заселения территории родного края в древности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1 час</w:t>
            </w:r>
          </w:p>
        </w:tc>
      </w:tr>
      <w:tr w:rsidR="003173BC" w:rsidRPr="007D3C43" w:rsidTr="00F559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7D3C43">
            <w:pPr>
              <w:rPr>
                <w:rFonts w:cs="Times New Roman"/>
                <w:color w:val="FF0000"/>
              </w:rPr>
            </w:pPr>
            <w:r w:rsidRPr="007D3C43">
              <w:rPr>
                <w:rFonts w:cs="Times New Roman"/>
                <w:b/>
                <w:color w:val="FF0000"/>
              </w:rPr>
              <w:t>Р.К.</w:t>
            </w:r>
            <w:r w:rsidRPr="007D3C43">
              <w:rPr>
                <w:rFonts w:cs="Times New Roman"/>
                <w:color w:val="FF0000"/>
              </w:rPr>
              <w:t xml:space="preserve"> </w:t>
            </w:r>
            <w:r w:rsidR="007D3C43">
              <w:rPr>
                <w:rFonts w:cs="Times New Roman"/>
                <w:color w:val="FF0000"/>
              </w:rPr>
              <w:t>Наш край в древности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1 час</w:t>
            </w:r>
          </w:p>
        </w:tc>
      </w:tr>
      <w:tr w:rsidR="003173BC" w:rsidRPr="007D3C43" w:rsidTr="00F559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3173BC">
            <w:pPr>
              <w:rPr>
                <w:rFonts w:cs="Times New Roman"/>
                <w:b/>
                <w:color w:val="000000"/>
              </w:rPr>
            </w:pPr>
            <w:r w:rsidRPr="007D3C43">
              <w:rPr>
                <w:rFonts w:cs="Times New Roman"/>
                <w:b/>
                <w:color w:val="000000"/>
              </w:rPr>
              <w:t>Р.К.</w:t>
            </w:r>
          </w:p>
          <w:p w:rsidR="003173BC" w:rsidRPr="007D3C43" w:rsidRDefault="003173BC" w:rsidP="003173BC">
            <w:pPr>
              <w:rPr>
                <w:rFonts w:cs="Times New Roman"/>
                <w:color w:val="000000"/>
              </w:rPr>
            </w:pPr>
          </w:p>
          <w:p w:rsidR="007D3C43" w:rsidRPr="00461AC5" w:rsidRDefault="007D3C43" w:rsidP="007D3C43">
            <w:pPr>
              <w:rPr>
                <w:color w:val="FF0000"/>
              </w:rPr>
            </w:pPr>
            <w:r>
              <w:rPr>
                <w:color w:val="FF0000"/>
              </w:rPr>
              <w:t>Наш край в</w:t>
            </w:r>
            <w:r w:rsidRPr="00461AC5">
              <w:rPr>
                <w:color w:val="FF0000"/>
              </w:rPr>
              <w:t xml:space="preserve"> </w:t>
            </w:r>
            <w:r>
              <w:rPr>
                <w:color w:val="FF0000"/>
                <w:lang w:val="en-US"/>
              </w:rPr>
              <w:t>XIII</w:t>
            </w:r>
            <w:r w:rsidRPr="00461AC5">
              <w:rPr>
                <w:color w:val="FF0000"/>
              </w:rPr>
              <w:t>-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lang w:val="en-US"/>
              </w:rPr>
              <w:t>XIV</w:t>
            </w:r>
            <w:r>
              <w:rPr>
                <w:color w:val="FF0000"/>
              </w:rPr>
              <w:t xml:space="preserve">  веках</w:t>
            </w:r>
          </w:p>
          <w:p w:rsidR="003173BC" w:rsidRPr="007D3C43" w:rsidRDefault="003173BC" w:rsidP="003173BC">
            <w:pPr>
              <w:rPr>
                <w:rFonts w:cs="Times New Roman"/>
                <w:color w:val="000000"/>
              </w:rPr>
            </w:pPr>
          </w:p>
          <w:p w:rsidR="003173BC" w:rsidRPr="007D3C43" w:rsidRDefault="003173BC" w:rsidP="003173BC">
            <w:pPr>
              <w:rPr>
                <w:rFonts w:cs="Times New Roman"/>
                <w:color w:val="000000"/>
              </w:rPr>
            </w:pPr>
          </w:p>
          <w:p w:rsidR="003173BC" w:rsidRPr="007D3C43" w:rsidRDefault="003173BC" w:rsidP="003173BC">
            <w:pPr>
              <w:rPr>
                <w:rFonts w:cs="Times New Roman"/>
                <w:color w:val="000000"/>
              </w:rPr>
            </w:pPr>
          </w:p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1 час</w:t>
            </w:r>
          </w:p>
        </w:tc>
      </w:tr>
      <w:tr w:rsidR="003173BC" w:rsidRPr="007D3C43" w:rsidTr="00F5599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b/>
                <w:color w:val="000000"/>
              </w:rPr>
            </w:pPr>
            <w:r w:rsidRPr="007D3C43">
              <w:rPr>
                <w:rFonts w:cs="Times New Roman"/>
                <w:b/>
                <w:color w:val="000000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BC" w:rsidRPr="007D3C43" w:rsidRDefault="003173BC" w:rsidP="00F55997">
            <w:pPr>
              <w:rPr>
                <w:rFonts w:cs="Times New Roman"/>
                <w:color w:val="000000"/>
              </w:rPr>
            </w:pPr>
            <w:r w:rsidRPr="007D3C43">
              <w:rPr>
                <w:rFonts w:cs="Times New Roman"/>
                <w:color w:val="000000"/>
              </w:rPr>
              <w:t>3 ч. (7, 5% от всего учебного времени)</w:t>
            </w:r>
          </w:p>
        </w:tc>
      </w:tr>
    </w:tbl>
    <w:p w:rsidR="003173BC" w:rsidRPr="007D3C43" w:rsidRDefault="003173BC" w:rsidP="003173BC">
      <w:pPr>
        <w:tabs>
          <w:tab w:val="left" w:pos="11700"/>
          <w:tab w:val="left" w:pos="12780"/>
        </w:tabs>
        <w:jc w:val="center"/>
        <w:rPr>
          <w:rFonts w:cs="Times New Roman"/>
          <w:b/>
          <w:bCs/>
        </w:rPr>
      </w:pPr>
    </w:p>
    <w:p w:rsidR="003173BC" w:rsidRPr="007D3C43" w:rsidRDefault="00177996" w:rsidP="003173BC">
      <w:pPr>
        <w:tabs>
          <w:tab w:val="left" w:pos="11700"/>
          <w:tab w:val="left" w:pos="12780"/>
        </w:tabs>
        <w:jc w:val="center"/>
        <w:rPr>
          <w:rFonts w:cs="Times New Roman"/>
          <w:b/>
          <w:bCs/>
          <w:color w:val="FF0000"/>
        </w:rPr>
      </w:pPr>
      <w:r w:rsidRPr="007D3C43">
        <w:rPr>
          <w:rFonts w:cs="Times New Roman"/>
          <w:b/>
          <w:bCs/>
          <w:color w:val="FF0000"/>
        </w:rPr>
        <w:t xml:space="preserve">6. КТП с </w:t>
      </w:r>
      <w:r w:rsidR="00605C52" w:rsidRPr="007D3C43">
        <w:rPr>
          <w:rFonts w:cs="Times New Roman"/>
          <w:b/>
          <w:bCs/>
          <w:color w:val="FF0000"/>
        </w:rPr>
        <w:t>определением основных видов деятельности обучающихся</w:t>
      </w:r>
    </w:p>
    <w:p w:rsidR="00605C52" w:rsidRPr="007D3C43" w:rsidRDefault="00605C52" w:rsidP="003173BC">
      <w:pPr>
        <w:tabs>
          <w:tab w:val="left" w:pos="11700"/>
          <w:tab w:val="left" w:pos="12780"/>
        </w:tabs>
        <w:jc w:val="center"/>
        <w:rPr>
          <w:rFonts w:cs="Times New Roman"/>
          <w:b/>
          <w:bCs/>
          <w:color w:val="FF0000"/>
        </w:rPr>
      </w:pPr>
      <w:bookmarkStart w:id="0" w:name="_GoBack"/>
      <w:bookmarkEnd w:id="0"/>
    </w:p>
    <w:p w:rsidR="00D0153C" w:rsidRPr="007D3C43" w:rsidRDefault="00D0153C" w:rsidP="00D0153C">
      <w:pPr>
        <w:ind w:firstLine="142"/>
        <w:jc w:val="center"/>
        <w:rPr>
          <w:rFonts w:cs="Times New Roman"/>
          <w:b/>
          <w:u w:val="single"/>
        </w:rPr>
      </w:pPr>
      <w:r w:rsidRPr="007D3C43">
        <w:rPr>
          <w:rFonts w:cs="Times New Roman"/>
          <w:b/>
          <w:u w:val="single"/>
        </w:rPr>
        <w:t>7. Описание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учебно-методического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и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материально-технического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обеспечения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образовательного</w:t>
      </w:r>
      <w:r w:rsidRPr="007D3C43">
        <w:rPr>
          <w:rFonts w:eastAsia="Times New Roman" w:cs="Times New Roman"/>
          <w:b/>
          <w:u w:val="single"/>
        </w:rPr>
        <w:t xml:space="preserve"> </w:t>
      </w:r>
      <w:r w:rsidRPr="007D3C43">
        <w:rPr>
          <w:rFonts w:cs="Times New Roman"/>
          <w:b/>
          <w:u w:val="single"/>
        </w:rPr>
        <w:t>процесса</w:t>
      </w:r>
    </w:p>
    <w:p w:rsidR="00D0153C" w:rsidRPr="007D3C43" w:rsidRDefault="00D0153C" w:rsidP="00D0153C">
      <w:pPr>
        <w:ind w:firstLine="142"/>
        <w:jc w:val="center"/>
        <w:rPr>
          <w:rFonts w:cs="Times New Roman"/>
          <w:b/>
          <w:u w:val="single"/>
        </w:rPr>
      </w:pPr>
    </w:p>
    <w:p w:rsidR="00D0153C" w:rsidRPr="007D3C43" w:rsidRDefault="00D0153C" w:rsidP="00D0153C">
      <w:pPr>
        <w:ind w:firstLine="142"/>
        <w:rPr>
          <w:rFonts w:cs="Times New Roman"/>
          <w:b/>
        </w:rPr>
      </w:pPr>
      <w:r w:rsidRPr="007D3C43">
        <w:rPr>
          <w:rFonts w:cs="Times New Roman"/>
          <w:b/>
        </w:rPr>
        <w:t>Список</w:t>
      </w:r>
      <w:r w:rsidRPr="007D3C43">
        <w:rPr>
          <w:rFonts w:eastAsia="Times New Roman" w:cs="Times New Roman"/>
          <w:b/>
        </w:rPr>
        <w:t xml:space="preserve"> </w:t>
      </w:r>
      <w:r w:rsidRPr="007D3C43">
        <w:rPr>
          <w:rFonts w:cs="Times New Roman"/>
          <w:b/>
        </w:rPr>
        <w:t>основной</w:t>
      </w:r>
      <w:r w:rsidRPr="007D3C43">
        <w:rPr>
          <w:rFonts w:eastAsia="Times New Roman" w:cs="Times New Roman"/>
          <w:b/>
        </w:rPr>
        <w:t xml:space="preserve"> </w:t>
      </w:r>
      <w:r w:rsidRPr="007D3C43">
        <w:rPr>
          <w:rFonts w:cs="Times New Roman"/>
          <w:b/>
        </w:rPr>
        <w:t>литературы:</w:t>
      </w:r>
    </w:p>
    <w:p w:rsidR="00D0153C" w:rsidRPr="007D3C43" w:rsidRDefault="00D0153C" w:rsidP="00D0153C">
      <w:pPr>
        <w:ind w:firstLine="142"/>
        <w:rPr>
          <w:rFonts w:cs="Times New Roman"/>
        </w:rPr>
      </w:pPr>
      <w:r w:rsidRPr="007D3C43">
        <w:rPr>
          <w:rFonts w:eastAsia="Calibri" w:cs="Times New Roman"/>
        </w:rPr>
        <w:t>1.Агибалова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Е.В.,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Донской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Г.М..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Всеобщая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история.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История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Средних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веков.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6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класс/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М.: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«Просвещение»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2012</w:t>
      </w:r>
    </w:p>
    <w:p w:rsidR="00D0153C" w:rsidRPr="007D3C43" w:rsidRDefault="00D0153C" w:rsidP="00D0153C">
      <w:pPr>
        <w:spacing w:before="100" w:after="100"/>
        <w:ind w:firstLine="142"/>
        <w:rPr>
          <w:rFonts w:cs="Times New Roman"/>
        </w:rPr>
      </w:pPr>
      <w:r w:rsidRPr="007D3C43">
        <w:rPr>
          <w:rFonts w:eastAsia="Calibri" w:cs="Times New Roman"/>
        </w:rPr>
        <w:t>2.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Всеобщая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история.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Рабочие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программы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к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предметной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линии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учебников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А.А.</w:t>
      </w:r>
      <w:r w:rsidRPr="007D3C43">
        <w:rPr>
          <w:rFonts w:eastAsia="Times New Roman" w:cs="Times New Roman"/>
        </w:rPr>
        <w:t xml:space="preserve"> </w:t>
      </w:r>
      <w:proofErr w:type="spellStart"/>
      <w:r w:rsidRPr="007D3C43">
        <w:rPr>
          <w:rFonts w:cs="Times New Roman"/>
        </w:rPr>
        <w:t>Вигасин</w:t>
      </w:r>
      <w:proofErr w:type="spellEnd"/>
      <w:r w:rsidR="007D3C43">
        <w:rPr>
          <w:rFonts w:cs="Times New Roman"/>
        </w:rPr>
        <w:t xml:space="preserve"> </w:t>
      </w:r>
      <w:r w:rsidRPr="007D3C43">
        <w:rPr>
          <w:rFonts w:cs="Times New Roman"/>
        </w:rPr>
        <w:t>а</w:t>
      </w:r>
      <w:r w:rsidRPr="007D3C43">
        <w:rPr>
          <w:rFonts w:eastAsia="Times New Roman" w:cs="Times New Roman"/>
        </w:rPr>
        <w:t xml:space="preserve"> – </w:t>
      </w:r>
      <w:r w:rsidRPr="007D3C43">
        <w:rPr>
          <w:rFonts w:cs="Times New Roman"/>
        </w:rPr>
        <w:t>А.О.</w:t>
      </w:r>
      <w:r w:rsidRPr="007D3C43">
        <w:rPr>
          <w:rFonts w:eastAsia="Times New Roman" w:cs="Times New Roman"/>
        </w:rPr>
        <w:t xml:space="preserve"> </w:t>
      </w:r>
      <w:proofErr w:type="spellStart"/>
      <w:r w:rsidRPr="007D3C43">
        <w:rPr>
          <w:rFonts w:cs="Times New Roman"/>
        </w:rPr>
        <w:t>Сороко-Цюпы</w:t>
      </w:r>
      <w:proofErr w:type="spellEnd"/>
      <w:r w:rsidRPr="007D3C43">
        <w:rPr>
          <w:rFonts w:cs="Times New Roman"/>
        </w:rPr>
        <w:t>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5-9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классы.</w:t>
      </w:r>
      <w:r w:rsidRPr="007D3C43">
        <w:rPr>
          <w:rFonts w:eastAsia="Times New Roman" w:cs="Times New Roman"/>
        </w:rPr>
        <w:t xml:space="preserve"> – </w:t>
      </w:r>
      <w:r w:rsidRPr="007D3C43">
        <w:rPr>
          <w:rFonts w:cs="Times New Roman"/>
        </w:rPr>
        <w:t>М.: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Просвещение,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2011</w:t>
      </w:r>
    </w:p>
    <w:p w:rsidR="00D0153C" w:rsidRPr="007D3C43" w:rsidRDefault="00D0153C" w:rsidP="00D0153C">
      <w:pPr>
        <w:ind w:firstLine="142"/>
        <w:rPr>
          <w:rFonts w:cs="Times New Roman"/>
        </w:rPr>
      </w:pPr>
      <w:r w:rsidRPr="007D3C43">
        <w:rPr>
          <w:rFonts w:cs="Times New Roman"/>
        </w:rPr>
        <w:t>3.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История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России.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Рабочие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программы.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6-9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классы,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автор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Данилов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А.А.-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М.: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Просвещение,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2015.</w:t>
      </w:r>
    </w:p>
    <w:p w:rsidR="00D0153C" w:rsidRPr="007D3C43" w:rsidRDefault="00D0153C" w:rsidP="00D0153C">
      <w:pPr>
        <w:spacing w:before="100" w:after="100"/>
        <w:ind w:firstLine="142"/>
        <w:rPr>
          <w:rFonts w:cs="Times New Roman"/>
        </w:rPr>
      </w:pPr>
      <w:r w:rsidRPr="007D3C43">
        <w:rPr>
          <w:rFonts w:cs="Times New Roman"/>
        </w:rPr>
        <w:lastRenderedPageBreak/>
        <w:t>4</w:t>
      </w:r>
      <w:r w:rsidRPr="007D3C43">
        <w:rPr>
          <w:rFonts w:cs="Times New Roman"/>
          <w:b/>
          <w:color w:val="000000" w:themeColor="text1"/>
        </w:rPr>
        <w:t>.</w:t>
      </w:r>
      <w:r w:rsidRPr="007D3C43">
        <w:rPr>
          <w:rFonts w:cs="Times New Roman"/>
          <w:color w:val="000000" w:themeColor="text1"/>
        </w:rPr>
        <w:t xml:space="preserve">Арсентьев Н.М., Данилов А.А., Стефанович П.С. и др. / Под ред. А. В. </w:t>
      </w:r>
      <w:proofErr w:type="spellStart"/>
      <w:r w:rsidRPr="007D3C43">
        <w:rPr>
          <w:rFonts w:cs="Times New Roman"/>
          <w:color w:val="000000" w:themeColor="text1"/>
        </w:rPr>
        <w:t>Торкунова</w:t>
      </w:r>
      <w:proofErr w:type="spellEnd"/>
      <w:r w:rsidRPr="007D3C43">
        <w:rPr>
          <w:rFonts w:cs="Times New Roman"/>
          <w:bCs/>
          <w:color w:val="000000" w:themeColor="text1"/>
        </w:rPr>
        <w:t xml:space="preserve"> </w:t>
      </w:r>
      <w:r w:rsidRPr="007D3C43">
        <w:rPr>
          <w:rFonts w:eastAsia="Times New Roman" w:cs="Times New Roman"/>
          <w:color w:val="000000" w:themeColor="text1"/>
          <w:kern w:val="36"/>
          <w:lang w:eastAsia="ru-RU" w:bidi="ar-SA"/>
        </w:rPr>
        <w:t xml:space="preserve">История России. 6 класс. В 2-х частях. </w:t>
      </w:r>
      <w:r w:rsidRPr="007D3C43">
        <w:rPr>
          <w:rFonts w:cs="Times New Roman"/>
        </w:rPr>
        <w:t>М.: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Просвещение,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2015</w:t>
      </w:r>
    </w:p>
    <w:p w:rsidR="00D0153C" w:rsidRPr="007D3C43" w:rsidRDefault="00D0153C" w:rsidP="00D0153C">
      <w:pPr>
        <w:spacing w:before="100" w:after="100"/>
        <w:rPr>
          <w:rFonts w:eastAsia="Calibri" w:cs="Times New Roman"/>
          <w:b/>
        </w:rPr>
      </w:pPr>
      <w:r w:rsidRPr="007D3C43">
        <w:rPr>
          <w:rFonts w:eastAsia="Calibri" w:cs="Times New Roman"/>
          <w:b/>
        </w:rPr>
        <w:t>Список</w:t>
      </w:r>
      <w:r w:rsidRPr="007D3C43">
        <w:rPr>
          <w:rFonts w:eastAsia="Times New Roman" w:cs="Times New Roman"/>
          <w:b/>
        </w:rPr>
        <w:t xml:space="preserve"> </w:t>
      </w:r>
      <w:r w:rsidRPr="007D3C43">
        <w:rPr>
          <w:rFonts w:cs="Times New Roman"/>
          <w:b/>
        </w:rPr>
        <w:t>дополнительной</w:t>
      </w:r>
      <w:r w:rsidRPr="007D3C43">
        <w:rPr>
          <w:rFonts w:eastAsia="Times New Roman" w:cs="Times New Roman"/>
          <w:b/>
        </w:rPr>
        <w:t xml:space="preserve"> </w:t>
      </w:r>
      <w:r w:rsidRPr="007D3C43">
        <w:rPr>
          <w:rFonts w:cs="Times New Roman"/>
          <w:b/>
        </w:rPr>
        <w:t>литературы</w:t>
      </w:r>
      <w:r w:rsidRPr="007D3C43">
        <w:rPr>
          <w:rFonts w:eastAsia="Calibri" w:cs="Times New Roman"/>
          <w:b/>
        </w:rPr>
        <w:t>:</w:t>
      </w:r>
    </w:p>
    <w:p w:rsidR="00D0153C" w:rsidRPr="007D3C43" w:rsidRDefault="00D0153C" w:rsidP="00D0153C">
      <w:pPr>
        <w:widowControl/>
        <w:numPr>
          <w:ilvl w:val="0"/>
          <w:numId w:val="6"/>
        </w:numPr>
        <w:suppressAutoHyphens w:val="0"/>
        <w:rPr>
          <w:rFonts w:eastAsia="Times New Roman" w:cs="Times New Roman"/>
        </w:rPr>
      </w:pPr>
      <w:r w:rsidRPr="007D3C43">
        <w:rPr>
          <w:rFonts w:cs="Times New Roman"/>
        </w:rPr>
        <w:t>Арсланова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О.В.,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Соловьев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К.А.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Универсальные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поурочные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разработки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по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истории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Средних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веков: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6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класс.</w:t>
      </w:r>
      <w:r w:rsidRPr="007D3C43">
        <w:rPr>
          <w:rFonts w:eastAsia="Times New Roman" w:cs="Times New Roman"/>
        </w:rPr>
        <w:t xml:space="preserve"> – </w:t>
      </w:r>
      <w:r w:rsidRPr="007D3C43">
        <w:rPr>
          <w:rFonts w:cs="Times New Roman"/>
        </w:rPr>
        <w:t>М.: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ВАКО,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2008.</w:t>
      </w:r>
      <w:r w:rsidRPr="007D3C43">
        <w:rPr>
          <w:rFonts w:eastAsia="Times New Roman" w:cs="Times New Roman"/>
        </w:rPr>
        <w:t xml:space="preserve"> – </w:t>
      </w:r>
      <w:r w:rsidRPr="007D3C43">
        <w:rPr>
          <w:rFonts w:cs="Times New Roman"/>
        </w:rPr>
        <w:t>384с.</w:t>
      </w:r>
      <w:r w:rsidRPr="007D3C43">
        <w:rPr>
          <w:rFonts w:eastAsia="Times New Roman" w:cs="Times New Roman"/>
        </w:rPr>
        <w:t xml:space="preserve"> </w:t>
      </w:r>
    </w:p>
    <w:p w:rsidR="00D0153C" w:rsidRPr="007D3C43" w:rsidRDefault="00D0153C" w:rsidP="00D0153C">
      <w:pPr>
        <w:widowControl/>
        <w:numPr>
          <w:ilvl w:val="0"/>
          <w:numId w:val="6"/>
        </w:numPr>
        <w:suppressAutoHyphens w:val="0"/>
        <w:rPr>
          <w:rFonts w:cs="Times New Roman"/>
        </w:rPr>
      </w:pPr>
      <w:r w:rsidRPr="007D3C43">
        <w:rPr>
          <w:rFonts w:cs="Times New Roman"/>
        </w:rPr>
        <w:t>Гаража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Н.В.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Учебное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пособие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по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истории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Средних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веков.</w:t>
      </w:r>
      <w:r w:rsidRPr="007D3C43">
        <w:rPr>
          <w:rFonts w:eastAsia="Times New Roman" w:cs="Times New Roman"/>
        </w:rPr>
        <w:t xml:space="preserve"> – </w:t>
      </w:r>
      <w:r w:rsidRPr="007D3C43">
        <w:rPr>
          <w:rFonts w:cs="Times New Roman"/>
        </w:rPr>
        <w:t>М.: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Центр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образования</w:t>
      </w:r>
      <w:r w:rsidRPr="007D3C43">
        <w:rPr>
          <w:rFonts w:eastAsia="Times New Roman" w:cs="Times New Roman"/>
        </w:rPr>
        <w:t xml:space="preserve"> № </w:t>
      </w:r>
      <w:r w:rsidRPr="007D3C43">
        <w:rPr>
          <w:rFonts w:cs="Times New Roman"/>
        </w:rPr>
        <w:t>109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(электронная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версия)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/</w:t>
      </w:r>
      <w:r w:rsidRPr="007D3C43">
        <w:rPr>
          <w:rFonts w:eastAsia="Times New Roman" w:cs="Times New Roman"/>
        </w:rPr>
        <w:t xml:space="preserve"> </w:t>
      </w:r>
      <w:hyperlink r:id="rId7" w:history="1">
        <w:r w:rsidRPr="007D3C43">
          <w:rPr>
            <w:rStyle w:val="a3"/>
            <w:rFonts w:cs="Times New Roman"/>
          </w:rPr>
          <w:t>http://80.240.213.88/garazha/srv.php</w:t>
        </w:r>
      </w:hyperlink>
    </w:p>
    <w:p w:rsidR="00D0153C" w:rsidRPr="007D3C43" w:rsidRDefault="00D0153C" w:rsidP="00D0153C">
      <w:pPr>
        <w:widowControl/>
        <w:numPr>
          <w:ilvl w:val="0"/>
          <w:numId w:val="6"/>
        </w:numPr>
        <w:suppressAutoHyphens w:val="0"/>
        <w:rPr>
          <w:rFonts w:cs="Times New Roman"/>
        </w:rPr>
      </w:pPr>
      <w:r w:rsidRPr="007D3C43">
        <w:rPr>
          <w:rFonts w:cs="Times New Roman"/>
        </w:rPr>
        <w:t>Контрольно-измерительные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материалы.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История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России: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6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класс</w:t>
      </w:r>
      <w:proofErr w:type="gramStart"/>
      <w:r w:rsidRPr="007D3C43">
        <w:rPr>
          <w:rFonts w:cs="Times New Roman"/>
        </w:rPr>
        <w:t>/С</w:t>
      </w:r>
      <w:proofErr w:type="gramEnd"/>
      <w:r w:rsidRPr="007D3C43">
        <w:rPr>
          <w:rFonts w:cs="Times New Roman"/>
        </w:rPr>
        <w:t>ост.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К.В.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Волкова.</w:t>
      </w:r>
      <w:r w:rsidRPr="007D3C43">
        <w:rPr>
          <w:rFonts w:eastAsia="Times New Roman" w:cs="Times New Roman"/>
        </w:rPr>
        <w:t xml:space="preserve"> – </w:t>
      </w:r>
      <w:r w:rsidRPr="007D3C43">
        <w:rPr>
          <w:rFonts w:cs="Times New Roman"/>
        </w:rPr>
        <w:t>М.: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ВАКО,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2011</w:t>
      </w:r>
    </w:p>
    <w:p w:rsidR="00D0153C" w:rsidRPr="007D3C43" w:rsidRDefault="00D0153C" w:rsidP="00D0153C">
      <w:pPr>
        <w:ind w:firstLine="142"/>
        <w:rPr>
          <w:rFonts w:cs="Times New Roman"/>
          <w:b/>
        </w:rPr>
      </w:pPr>
      <w:r w:rsidRPr="007D3C43">
        <w:rPr>
          <w:rFonts w:eastAsia="Times New Roman" w:cs="Times New Roman"/>
          <w:b/>
        </w:rPr>
        <w:t xml:space="preserve">          </w:t>
      </w:r>
      <w:r w:rsidRPr="007D3C43">
        <w:rPr>
          <w:rFonts w:cs="Times New Roman"/>
          <w:b/>
        </w:rPr>
        <w:t>Технические</w:t>
      </w:r>
      <w:r w:rsidRPr="007D3C43">
        <w:rPr>
          <w:rFonts w:eastAsia="Times New Roman" w:cs="Times New Roman"/>
          <w:b/>
        </w:rPr>
        <w:t xml:space="preserve"> </w:t>
      </w:r>
      <w:r w:rsidRPr="007D3C43">
        <w:rPr>
          <w:rFonts w:cs="Times New Roman"/>
          <w:b/>
        </w:rPr>
        <w:t>средства:</w:t>
      </w:r>
    </w:p>
    <w:p w:rsidR="00D0153C" w:rsidRPr="007D3C43" w:rsidRDefault="00D0153C" w:rsidP="00D0153C">
      <w:pPr>
        <w:ind w:firstLine="142"/>
        <w:rPr>
          <w:rFonts w:cs="Times New Roman"/>
        </w:rPr>
      </w:pPr>
      <w:r w:rsidRPr="007D3C43">
        <w:rPr>
          <w:rFonts w:cs="Times New Roman"/>
        </w:rPr>
        <w:t>1.Проектор</w:t>
      </w:r>
    </w:p>
    <w:p w:rsidR="00D0153C" w:rsidRPr="007D3C43" w:rsidRDefault="00D0153C" w:rsidP="00D0153C">
      <w:pPr>
        <w:ind w:firstLine="142"/>
        <w:rPr>
          <w:rFonts w:cs="Times New Roman"/>
        </w:rPr>
      </w:pPr>
      <w:r w:rsidRPr="007D3C43">
        <w:rPr>
          <w:rFonts w:cs="Times New Roman"/>
        </w:rPr>
        <w:t>2.Компьютер</w:t>
      </w:r>
    </w:p>
    <w:p w:rsidR="00D0153C" w:rsidRPr="007D3C43" w:rsidRDefault="00D0153C" w:rsidP="00D0153C">
      <w:pPr>
        <w:ind w:firstLine="142"/>
        <w:rPr>
          <w:rFonts w:cs="Times New Roman"/>
        </w:rPr>
      </w:pPr>
      <w:r w:rsidRPr="007D3C43">
        <w:rPr>
          <w:rFonts w:cs="Times New Roman"/>
        </w:rPr>
        <w:t>3.Интерактивная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доска</w:t>
      </w:r>
    </w:p>
    <w:p w:rsidR="00D0153C" w:rsidRPr="007D3C43" w:rsidRDefault="00D0153C" w:rsidP="00D0153C">
      <w:pPr>
        <w:ind w:firstLine="142"/>
        <w:rPr>
          <w:rFonts w:cs="Times New Roman"/>
        </w:rPr>
      </w:pPr>
      <w:r w:rsidRPr="007D3C43">
        <w:rPr>
          <w:rFonts w:cs="Times New Roman"/>
        </w:rPr>
        <w:t>4.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карты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по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Отечественной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и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Всемирной</w:t>
      </w:r>
      <w:r w:rsidRPr="007D3C43">
        <w:rPr>
          <w:rFonts w:eastAsia="Times New Roman" w:cs="Times New Roman"/>
        </w:rPr>
        <w:t xml:space="preserve"> </w:t>
      </w:r>
      <w:r w:rsidRPr="007D3C43">
        <w:rPr>
          <w:rFonts w:cs="Times New Roman"/>
        </w:rPr>
        <w:t>истории</w:t>
      </w:r>
    </w:p>
    <w:p w:rsidR="00D0153C" w:rsidRPr="007D3C43" w:rsidRDefault="00D0153C" w:rsidP="00D0153C">
      <w:pPr>
        <w:ind w:firstLine="142"/>
        <w:rPr>
          <w:rFonts w:eastAsia="Times New Roman" w:cs="Times New Roman"/>
          <w:b/>
          <w:bCs/>
          <w:lang w:eastAsia="ru-RU"/>
        </w:rPr>
      </w:pPr>
      <w:r w:rsidRPr="007D3C43">
        <w:rPr>
          <w:rFonts w:eastAsia="Arial" w:cs="Times New Roman"/>
          <w:b/>
          <w:bCs/>
          <w:lang w:eastAsia="ru-RU"/>
        </w:rPr>
        <w:t xml:space="preserve">           </w:t>
      </w:r>
      <w:r w:rsidRPr="007D3C43">
        <w:rPr>
          <w:rFonts w:eastAsia="Times New Roman" w:cs="Times New Roman"/>
          <w:b/>
          <w:bCs/>
          <w:lang w:eastAsia="ru-RU"/>
        </w:rPr>
        <w:t>Ресурсы Интернет и электронные издания</w:t>
      </w:r>
    </w:p>
    <w:p w:rsidR="00D0153C" w:rsidRPr="007D3C43" w:rsidRDefault="0031452C" w:rsidP="00D0153C">
      <w:pPr>
        <w:widowControl/>
        <w:suppressAutoHyphens w:val="0"/>
        <w:ind w:firstLine="142"/>
        <w:rPr>
          <w:rFonts w:eastAsia="Times New Roman" w:cs="Times New Roman"/>
          <w:lang w:eastAsia="ru-RU"/>
        </w:rPr>
      </w:pPr>
      <w:hyperlink r:id="rId8" w:history="1">
        <w:r w:rsidR="00D0153C" w:rsidRPr="007D3C43">
          <w:rPr>
            <w:rStyle w:val="a3"/>
            <w:rFonts w:cs="Times New Roman"/>
          </w:rPr>
          <w:t>http://fcior.edu.ru/</w:t>
        </w:r>
      </w:hyperlink>
      <w:r w:rsidR="00D0153C" w:rsidRPr="007D3C43">
        <w:rPr>
          <w:rFonts w:eastAsia="Times New Roman" w:cs="Times New Roman"/>
          <w:lang w:eastAsia="ru-RU"/>
        </w:rPr>
        <w:t> Федеральный центр информационно-образовательных ресурсов.</w:t>
      </w:r>
    </w:p>
    <w:p w:rsidR="00D0153C" w:rsidRPr="007D3C43" w:rsidRDefault="0031452C" w:rsidP="00D0153C">
      <w:pPr>
        <w:shd w:val="clear" w:color="auto" w:fill="FFFFFF"/>
        <w:tabs>
          <w:tab w:val="left" w:pos="567"/>
        </w:tabs>
        <w:autoSpaceDE w:val="0"/>
        <w:snapToGrid w:val="0"/>
        <w:ind w:right="41" w:firstLine="142"/>
        <w:rPr>
          <w:rFonts w:eastAsia="Times New Roman" w:cs="Times New Roman"/>
          <w:lang w:eastAsia="ru-RU"/>
        </w:rPr>
      </w:pPr>
      <w:hyperlink r:id="rId9" w:history="1">
        <w:r w:rsidR="00D0153C" w:rsidRPr="007D3C43">
          <w:rPr>
            <w:rStyle w:val="a3"/>
            <w:rFonts w:cs="Times New Roman"/>
          </w:rPr>
          <w:t>http://school-collection.edu.ru/</w:t>
        </w:r>
      </w:hyperlink>
      <w:r w:rsidR="00D0153C" w:rsidRPr="007D3C43">
        <w:rPr>
          <w:rFonts w:eastAsia="Times New Roman" w:cs="Times New Roman"/>
          <w:lang w:eastAsia="ru-RU"/>
        </w:rPr>
        <w:t xml:space="preserve">  Единая коллекция цифровых образовательных ресурсов </w:t>
      </w:r>
    </w:p>
    <w:p w:rsidR="00D0153C" w:rsidRPr="007D3C43" w:rsidRDefault="00D0153C" w:rsidP="00D0153C">
      <w:pPr>
        <w:shd w:val="clear" w:color="auto" w:fill="FFFFFF"/>
        <w:tabs>
          <w:tab w:val="left" w:pos="567"/>
        </w:tabs>
        <w:autoSpaceDE w:val="0"/>
        <w:snapToGrid w:val="0"/>
        <w:ind w:right="41" w:firstLine="142"/>
        <w:rPr>
          <w:rFonts w:cs="Times New Roman"/>
        </w:rPr>
      </w:pPr>
    </w:p>
    <w:p w:rsidR="00A51528" w:rsidRPr="003A2F22" w:rsidRDefault="00D0153C" w:rsidP="003A2F22">
      <w:pPr>
        <w:pStyle w:val="4"/>
        <w:jc w:val="center"/>
        <w:rPr>
          <w:rFonts w:ascii="Times New Roman" w:hAnsi="Times New Roman" w:cs="Times New Roman"/>
          <w:i w:val="0"/>
          <w:color w:val="000000" w:themeColor="text1"/>
          <w:szCs w:val="24"/>
        </w:rPr>
      </w:pPr>
      <w:r w:rsidRPr="003A2F22">
        <w:rPr>
          <w:rFonts w:ascii="Times New Roman" w:hAnsi="Times New Roman" w:cs="Times New Roman"/>
          <w:b w:val="0"/>
          <w:bCs w:val="0"/>
          <w:i w:val="0"/>
          <w:color w:val="000000" w:themeColor="text1"/>
          <w:szCs w:val="24"/>
          <w:u w:val="single"/>
        </w:rPr>
        <w:t xml:space="preserve">8. </w:t>
      </w:r>
      <w:r w:rsidRPr="003A2F22">
        <w:rPr>
          <w:rFonts w:ascii="Times New Roman" w:hAnsi="Times New Roman" w:cs="Times New Roman"/>
          <w:i w:val="0"/>
          <w:color w:val="000000" w:themeColor="text1"/>
          <w:szCs w:val="24"/>
          <w:u w:val="single"/>
        </w:rPr>
        <w:t xml:space="preserve">Планируемые  результаты 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  <w:b/>
        </w:rPr>
        <w:t>Предметные результаты</w:t>
      </w:r>
      <w:r w:rsidRPr="007D3C43">
        <w:rPr>
          <w:rFonts w:cs="Times New Roman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A51528" w:rsidRPr="007D3C43" w:rsidRDefault="00A51528" w:rsidP="00A51528">
      <w:pPr>
        <w:widowControl/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A51528" w:rsidRPr="007D3C43" w:rsidRDefault="00A51528" w:rsidP="00A51528">
      <w:pPr>
        <w:widowControl/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A51528" w:rsidRPr="007D3C43" w:rsidRDefault="00A51528" w:rsidP="00A51528">
      <w:pPr>
        <w:widowControl/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51528" w:rsidRPr="007D3C43" w:rsidRDefault="00A51528" w:rsidP="00A51528">
      <w:pPr>
        <w:widowControl/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A51528" w:rsidRPr="007D3C43" w:rsidRDefault="00A51528" w:rsidP="00A51528">
      <w:pPr>
        <w:widowControl/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lastRenderedPageBreak/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A51528" w:rsidRPr="007D3C43" w:rsidRDefault="00A51528" w:rsidP="00A51528">
      <w:pPr>
        <w:widowControl/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rFonts w:cs="Times New Roman"/>
        </w:rPr>
      </w:pPr>
      <w:r w:rsidRPr="007D3C43">
        <w:rPr>
          <w:rFonts w:cs="Times New Roman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D0153C" w:rsidRPr="007D3C43" w:rsidRDefault="00A51528" w:rsidP="00A51528">
      <w:pPr>
        <w:pStyle w:val="ac"/>
        <w:ind w:left="360"/>
        <w:jc w:val="center"/>
        <w:rPr>
          <w:rFonts w:cs="Times New Roman"/>
        </w:rPr>
      </w:pPr>
      <w:r w:rsidRPr="007D3C43">
        <w:rPr>
          <w:rFonts w:cs="Times New Roman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A51528" w:rsidRPr="007D3C43" w:rsidRDefault="00A51528" w:rsidP="00A51528">
      <w:pPr>
        <w:pStyle w:val="ac"/>
        <w:ind w:left="360"/>
        <w:jc w:val="center"/>
        <w:rPr>
          <w:rFonts w:cs="Times New Roman"/>
          <w:b/>
        </w:rPr>
      </w:pPr>
    </w:p>
    <w:p w:rsidR="00A51528" w:rsidRPr="007D3C43" w:rsidRDefault="00A51528" w:rsidP="00A51528">
      <w:pPr>
        <w:spacing w:line="360" w:lineRule="auto"/>
        <w:ind w:firstLine="709"/>
        <w:rPr>
          <w:rFonts w:cs="Times New Roman"/>
        </w:rPr>
      </w:pPr>
      <w:r w:rsidRPr="007D3C43">
        <w:rPr>
          <w:rFonts w:cs="Times New Roman"/>
          <w:b/>
        </w:rPr>
        <w:t xml:space="preserve">История Средних веков. </w:t>
      </w:r>
      <w:r w:rsidRPr="007D3C43">
        <w:rPr>
          <w:rFonts w:cs="Times New Roman"/>
          <w:b/>
          <w:bCs/>
        </w:rPr>
        <w:t>От Древней Руси к Российскому государству (</w:t>
      </w:r>
      <w:r w:rsidRPr="007D3C43">
        <w:rPr>
          <w:rFonts w:cs="Times New Roman"/>
          <w:b/>
          <w:lang w:val="en-US"/>
        </w:rPr>
        <w:t>VIII</w:t>
      </w:r>
      <w:r w:rsidRPr="007D3C43">
        <w:rPr>
          <w:rFonts w:cs="Times New Roman"/>
          <w:b/>
        </w:rPr>
        <w:t xml:space="preserve"> –</w:t>
      </w:r>
      <w:r w:rsidRPr="007D3C43">
        <w:rPr>
          <w:rFonts w:cs="Times New Roman"/>
          <w:b/>
          <w:lang w:val="en-US"/>
        </w:rPr>
        <w:t>XV</w:t>
      </w:r>
      <w:r w:rsidRPr="007D3C43">
        <w:rPr>
          <w:rFonts w:cs="Times New Roman"/>
          <w:b/>
        </w:rPr>
        <w:t xml:space="preserve"> вв.) (6 класс)</w:t>
      </w:r>
    </w:p>
    <w:p w:rsidR="00A51528" w:rsidRPr="007D3C43" w:rsidRDefault="00A51528" w:rsidP="00A51528">
      <w:pPr>
        <w:pStyle w:val="af2"/>
        <w:ind w:firstLine="709"/>
        <w:rPr>
          <w:b/>
          <w:sz w:val="24"/>
        </w:rPr>
      </w:pPr>
      <w:r w:rsidRPr="007D3C43">
        <w:rPr>
          <w:b/>
          <w:sz w:val="24"/>
        </w:rPr>
        <w:t>Ученик научится: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7D3C43">
        <w:rPr>
          <w:rFonts w:cs="Times New Roman"/>
        </w:rPr>
        <w:t>рств в Ср</w:t>
      </w:r>
      <w:proofErr w:type="gramEnd"/>
      <w:r w:rsidRPr="007D3C43">
        <w:rPr>
          <w:rFonts w:cs="Times New Roman"/>
        </w:rPr>
        <w:t>едние века, о направлениях крупнейших передвижений людей – походов, завоеваний, колонизаций и др.;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• объяснять причины и следствия ключевых событий отечественной и всеобщей истории Средних веков;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</w:rPr>
      </w:pPr>
      <w:r w:rsidRPr="007D3C43">
        <w:rPr>
          <w:rFonts w:cs="Times New Roman"/>
        </w:rPr>
        <w:lastRenderedPageBreak/>
        <w:t>• давать оценку событиям и личностям отечественной и всеобщей истории Средних веков.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  <w:b/>
        </w:rPr>
      </w:pPr>
      <w:r w:rsidRPr="007D3C43">
        <w:rPr>
          <w:rFonts w:cs="Times New Roman"/>
          <w:b/>
        </w:rPr>
        <w:t>Ученик получит возможность научиться: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  <w:i/>
        </w:rPr>
      </w:pPr>
      <w:r w:rsidRPr="007D3C43">
        <w:rPr>
          <w:rFonts w:cs="Times New Roman"/>
        </w:rPr>
        <w:t>• </w:t>
      </w:r>
      <w:r w:rsidRPr="007D3C43">
        <w:rPr>
          <w:rFonts w:cs="Times New Roman"/>
          <w:i/>
        </w:rPr>
        <w:t>давать сопоставительную характеристику политического устройства госуда</w:t>
      </w:r>
      <w:proofErr w:type="gramStart"/>
      <w:r w:rsidRPr="007D3C43">
        <w:rPr>
          <w:rFonts w:cs="Times New Roman"/>
          <w:i/>
        </w:rPr>
        <w:t>рств Ср</w:t>
      </w:r>
      <w:proofErr w:type="gramEnd"/>
      <w:r w:rsidRPr="007D3C43">
        <w:rPr>
          <w:rFonts w:cs="Times New Roman"/>
          <w:i/>
        </w:rPr>
        <w:t>едневековья (Русь, Запад, Восток);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  <w:i/>
        </w:rPr>
      </w:pPr>
      <w:r w:rsidRPr="007D3C43">
        <w:rPr>
          <w:rFonts w:cs="Times New Roman"/>
        </w:rPr>
        <w:t>• </w:t>
      </w:r>
      <w:r w:rsidRPr="007D3C43">
        <w:rPr>
          <w:rFonts w:cs="Times New Roman"/>
          <w:i/>
        </w:rPr>
        <w:t>сравнивать свидетельства различных исторических источников, выявляя в них общее и различия;</w:t>
      </w:r>
    </w:p>
    <w:p w:rsidR="00A51528" w:rsidRPr="007D3C43" w:rsidRDefault="00A51528" w:rsidP="00A51528">
      <w:pPr>
        <w:spacing w:line="360" w:lineRule="auto"/>
        <w:ind w:firstLine="709"/>
        <w:jc w:val="both"/>
        <w:rPr>
          <w:rFonts w:cs="Times New Roman"/>
          <w:i/>
        </w:rPr>
      </w:pPr>
      <w:r w:rsidRPr="007D3C43">
        <w:rPr>
          <w:rFonts w:cs="Times New Roman"/>
        </w:rPr>
        <w:t>• </w:t>
      </w:r>
      <w:r w:rsidRPr="007D3C43">
        <w:rPr>
          <w:rFonts w:cs="Times New Roman"/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D0153C" w:rsidRPr="007D3C43" w:rsidRDefault="00D0153C" w:rsidP="00D0153C">
      <w:pPr>
        <w:jc w:val="center"/>
        <w:rPr>
          <w:rFonts w:cs="Times New Roman"/>
          <w:b/>
        </w:rPr>
      </w:pPr>
    </w:p>
    <w:p w:rsidR="003173BC" w:rsidRPr="007D3C43" w:rsidRDefault="003173BC" w:rsidP="003173BC">
      <w:pPr>
        <w:jc w:val="center"/>
        <w:rPr>
          <w:rFonts w:cs="Times New Roman"/>
          <w:b/>
        </w:rPr>
      </w:pPr>
    </w:p>
    <w:p w:rsidR="003173BC" w:rsidRPr="007D3C43" w:rsidRDefault="003173BC" w:rsidP="003173BC">
      <w:pPr>
        <w:jc w:val="center"/>
        <w:rPr>
          <w:rFonts w:cs="Times New Roman"/>
          <w:b/>
        </w:rPr>
      </w:pPr>
    </w:p>
    <w:p w:rsidR="003173BC" w:rsidRPr="007D3C43" w:rsidRDefault="003173BC" w:rsidP="003173BC">
      <w:pPr>
        <w:jc w:val="center"/>
        <w:rPr>
          <w:rFonts w:cs="Times New Roman"/>
          <w:b/>
        </w:rPr>
      </w:pPr>
    </w:p>
    <w:p w:rsidR="003173BC" w:rsidRPr="007D3C43" w:rsidRDefault="003173BC" w:rsidP="003173BC">
      <w:pPr>
        <w:jc w:val="center"/>
        <w:rPr>
          <w:rFonts w:cs="Times New Roman"/>
          <w:b/>
        </w:rPr>
      </w:pPr>
    </w:p>
    <w:p w:rsidR="003173BC" w:rsidRPr="007D3C43" w:rsidRDefault="003173BC" w:rsidP="003173BC">
      <w:pPr>
        <w:jc w:val="center"/>
        <w:rPr>
          <w:rFonts w:cs="Times New Roman"/>
          <w:b/>
        </w:rPr>
      </w:pPr>
    </w:p>
    <w:p w:rsidR="003173BC" w:rsidRPr="007D3C43" w:rsidRDefault="003173BC" w:rsidP="00045F71">
      <w:pPr>
        <w:jc w:val="center"/>
        <w:rPr>
          <w:rFonts w:cs="Times New Roman"/>
          <w:b/>
        </w:rPr>
      </w:pPr>
    </w:p>
    <w:sectPr w:rsidR="003173BC" w:rsidRPr="007D3C43" w:rsidSect="00655C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6DD" w:rsidRDefault="00DA16DD" w:rsidP="00A51528">
      <w:r>
        <w:separator/>
      </w:r>
    </w:p>
  </w:endnote>
  <w:endnote w:type="continuationSeparator" w:id="0">
    <w:p w:rsidR="00DA16DD" w:rsidRDefault="00DA16DD" w:rsidP="00A51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6DD" w:rsidRDefault="00DA16DD" w:rsidP="00A51528">
      <w:r>
        <w:separator/>
      </w:r>
    </w:p>
  </w:footnote>
  <w:footnote w:type="continuationSeparator" w:id="0">
    <w:p w:rsidR="00DA16DD" w:rsidRDefault="00DA16DD" w:rsidP="00A515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2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C"/>
    <w:multiLevelType w:val="single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0"/>
    <w:multiLevelType w:val="multilevel"/>
    <w:tmpl w:val="000000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11632C11"/>
    <w:multiLevelType w:val="hybridMultilevel"/>
    <w:tmpl w:val="96C20CA0"/>
    <w:lvl w:ilvl="0" w:tplc="2E9EBC5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7D516B"/>
    <w:multiLevelType w:val="hybridMultilevel"/>
    <w:tmpl w:val="B5CAA714"/>
    <w:lvl w:ilvl="0" w:tplc="5268BB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20"/>
  </w:num>
  <w:num w:numId="18">
    <w:abstractNumId w:val="17"/>
  </w:num>
  <w:num w:numId="19">
    <w:abstractNumId w:val="18"/>
  </w:num>
  <w:num w:numId="20">
    <w:abstractNumId w:val="19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CAF"/>
    <w:rsid w:val="00025B54"/>
    <w:rsid w:val="00045F71"/>
    <w:rsid w:val="000A5D9A"/>
    <w:rsid w:val="00177996"/>
    <w:rsid w:val="001B353E"/>
    <w:rsid w:val="002315DF"/>
    <w:rsid w:val="00296CC5"/>
    <w:rsid w:val="002F71EB"/>
    <w:rsid w:val="0031452C"/>
    <w:rsid w:val="003173BC"/>
    <w:rsid w:val="00351108"/>
    <w:rsid w:val="00376602"/>
    <w:rsid w:val="003A2F22"/>
    <w:rsid w:val="003F31F8"/>
    <w:rsid w:val="0040211E"/>
    <w:rsid w:val="00496C2D"/>
    <w:rsid w:val="004B4C22"/>
    <w:rsid w:val="00605C52"/>
    <w:rsid w:val="006366D4"/>
    <w:rsid w:val="00655CAF"/>
    <w:rsid w:val="006762C2"/>
    <w:rsid w:val="00703937"/>
    <w:rsid w:val="00780BA9"/>
    <w:rsid w:val="007D3C43"/>
    <w:rsid w:val="008A3A44"/>
    <w:rsid w:val="00956E6E"/>
    <w:rsid w:val="009B57EC"/>
    <w:rsid w:val="009C75B4"/>
    <w:rsid w:val="00A51528"/>
    <w:rsid w:val="00A65491"/>
    <w:rsid w:val="00AA3E79"/>
    <w:rsid w:val="00BF1772"/>
    <w:rsid w:val="00D0153C"/>
    <w:rsid w:val="00D73672"/>
    <w:rsid w:val="00DA16DD"/>
    <w:rsid w:val="00F0759E"/>
    <w:rsid w:val="00F12E7A"/>
    <w:rsid w:val="00F94E66"/>
    <w:rsid w:val="00F9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A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A65491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 w:bidi="ar-SA"/>
    </w:rPr>
  </w:style>
  <w:style w:type="paragraph" w:styleId="2">
    <w:name w:val="heading 2"/>
    <w:basedOn w:val="a"/>
    <w:link w:val="20"/>
    <w:uiPriority w:val="9"/>
    <w:qFormat/>
    <w:rsid w:val="00A65491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1528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55CAF"/>
    <w:rPr>
      <w:rFonts w:ascii="Symbol" w:hAnsi="Symbol" w:cs="Symbol"/>
      <w:sz w:val="22"/>
    </w:rPr>
  </w:style>
  <w:style w:type="character" w:customStyle="1" w:styleId="WW8Num2z0">
    <w:name w:val="WW8Num2z0"/>
    <w:rsid w:val="00655CAF"/>
    <w:rPr>
      <w:rFonts w:ascii="Symbol" w:hAnsi="Symbol" w:cs="Symbol"/>
      <w:sz w:val="22"/>
    </w:rPr>
  </w:style>
  <w:style w:type="character" w:customStyle="1" w:styleId="WW8Num3z0">
    <w:name w:val="WW8Num3z0"/>
    <w:rsid w:val="00655CAF"/>
    <w:rPr>
      <w:rFonts w:ascii="Symbol" w:hAnsi="Symbol" w:cs="Symbol"/>
      <w:sz w:val="22"/>
    </w:rPr>
  </w:style>
  <w:style w:type="character" w:customStyle="1" w:styleId="WW8Num4z0">
    <w:name w:val="WW8Num4z0"/>
    <w:rsid w:val="00655CAF"/>
    <w:rPr>
      <w:rFonts w:ascii="Symbol" w:hAnsi="Symbol" w:cs="Symbol"/>
      <w:sz w:val="22"/>
    </w:rPr>
  </w:style>
  <w:style w:type="character" w:customStyle="1" w:styleId="WW8Num5z0">
    <w:name w:val="WW8Num5z0"/>
    <w:rsid w:val="00655CAF"/>
    <w:rPr>
      <w:rFonts w:ascii="Symbol" w:hAnsi="Symbol" w:cs="Symbol"/>
      <w:sz w:val="22"/>
    </w:rPr>
  </w:style>
  <w:style w:type="character" w:customStyle="1" w:styleId="Absatz-Standardschriftart">
    <w:name w:val="Absatz-Standardschriftart"/>
    <w:rsid w:val="00655CAF"/>
  </w:style>
  <w:style w:type="character" w:customStyle="1" w:styleId="WW8Num6z0">
    <w:name w:val="WW8Num6z0"/>
    <w:rsid w:val="00655CAF"/>
    <w:rPr>
      <w:rFonts w:ascii="Symbol" w:hAnsi="Symbol" w:cs="OpenSymbol"/>
    </w:rPr>
  </w:style>
  <w:style w:type="character" w:customStyle="1" w:styleId="WW8Num9z0">
    <w:name w:val="WW8Num9z0"/>
    <w:rsid w:val="00655CAF"/>
    <w:rPr>
      <w:rFonts w:ascii="Wingdings" w:hAnsi="Wingdings" w:cs="Wingdings"/>
    </w:rPr>
  </w:style>
  <w:style w:type="character" w:customStyle="1" w:styleId="WW8Num9z1">
    <w:name w:val="WW8Num9z1"/>
    <w:rsid w:val="00655CAF"/>
    <w:rPr>
      <w:rFonts w:ascii="Courier New" w:hAnsi="Courier New" w:cs="Courier New"/>
    </w:rPr>
  </w:style>
  <w:style w:type="character" w:customStyle="1" w:styleId="WW8Num9z3">
    <w:name w:val="WW8Num9z3"/>
    <w:rsid w:val="00655CAF"/>
    <w:rPr>
      <w:rFonts w:ascii="Symbol" w:hAnsi="Symbol" w:cs="Symbol"/>
    </w:rPr>
  </w:style>
  <w:style w:type="character" w:customStyle="1" w:styleId="WW8Num11z0">
    <w:name w:val="WW8Num11z0"/>
    <w:rsid w:val="00655CAF"/>
    <w:rPr>
      <w:rFonts w:ascii="Wingdings" w:hAnsi="Wingdings" w:cs="Wingdings"/>
    </w:rPr>
  </w:style>
  <w:style w:type="character" w:customStyle="1" w:styleId="WW8Num11z1">
    <w:name w:val="WW8Num11z1"/>
    <w:rsid w:val="00655CAF"/>
    <w:rPr>
      <w:rFonts w:ascii="Courier New" w:hAnsi="Courier New" w:cs="Courier New"/>
    </w:rPr>
  </w:style>
  <w:style w:type="character" w:customStyle="1" w:styleId="WW8Num11z3">
    <w:name w:val="WW8Num11z3"/>
    <w:rsid w:val="00655CAF"/>
    <w:rPr>
      <w:rFonts w:ascii="Symbol" w:hAnsi="Symbol" w:cs="Symbol"/>
    </w:rPr>
  </w:style>
  <w:style w:type="character" w:customStyle="1" w:styleId="WW8Num12z0">
    <w:name w:val="WW8Num12z0"/>
    <w:rsid w:val="00655CAF"/>
    <w:rPr>
      <w:rFonts w:ascii="Wingdings" w:hAnsi="Wingdings" w:cs="Wingdings"/>
    </w:rPr>
  </w:style>
  <w:style w:type="character" w:customStyle="1" w:styleId="WW8Num12z1">
    <w:name w:val="WW8Num12z1"/>
    <w:rsid w:val="00655CAF"/>
    <w:rPr>
      <w:rFonts w:ascii="Courier New" w:hAnsi="Courier New" w:cs="Courier New"/>
    </w:rPr>
  </w:style>
  <w:style w:type="character" w:customStyle="1" w:styleId="WW8Num12z3">
    <w:name w:val="WW8Num12z3"/>
    <w:rsid w:val="00655CAF"/>
    <w:rPr>
      <w:rFonts w:ascii="Symbol" w:hAnsi="Symbol" w:cs="Symbol"/>
    </w:rPr>
  </w:style>
  <w:style w:type="character" w:customStyle="1" w:styleId="WW8Num13z0">
    <w:name w:val="WW8Num13z0"/>
    <w:rsid w:val="00655CAF"/>
    <w:rPr>
      <w:rFonts w:ascii="Wingdings" w:hAnsi="Wingdings" w:cs="Wingdings"/>
    </w:rPr>
  </w:style>
  <w:style w:type="character" w:customStyle="1" w:styleId="WW8Num13z1">
    <w:name w:val="WW8Num13z1"/>
    <w:rsid w:val="00655CAF"/>
    <w:rPr>
      <w:rFonts w:ascii="Courier New" w:hAnsi="Courier New" w:cs="Courier New"/>
    </w:rPr>
  </w:style>
  <w:style w:type="character" w:customStyle="1" w:styleId="WW8Num13z3">
    <w:name w:val="WW8Num13z3"/>
    <w:rsid w:val="00655CAF"/>
    <w:rPr>
      <w:rFonts w:ascii="Symbol" w:hAnsi="Symbol" w:cs="Symbol"/>
    </w:rPr>
  </w:style>
  <w:style w:type="character" w:customStyle="1" w:styleId="11">
    <w:name w:val="Основной шрифт абзаца1"/>
    <w:rsid w:val="00655CAF"/>
  </w:style>
  <w:style w:type="character" w:customStyle="1" w:styleId="WW-Absatz-Standardschriftart">
    <w:name w:val="WW-Absatz-Standardschriftart"/>
    <w:rsid w:val="00655CAF"/>
  </w:style>
  <w:style w:type="character" w:customStyle="1" w:styleId="WW-Absatz-Standardschriftart1">
    <w:name w:val="WW-Absatz-Standardschriftart1"/>
    <w:rsid w:val="00655CAF"/>
  </w:style>
  <w:style w:type="character" w:styleId="a3">
    <w:name w:val="Hyperlink"/>
    <w:rsid w:val="00655CAF"/>
    <w:rPr>
      <w:color w:val="000080"/>
      <w:u w:val="single"/>
    </w:rPr>
  </w:style>
  <w:style w:type="character" w:customStyle="1" w:styleId="dash041704300433043e043b043e0432043e043a00201char1">
    <w:name w:val="dash0417_0430_0433_043e_043b_043e_0432_043e_043a_00201__char1"/>
    <w:rsid w:val="00655CAF"/>
    <w:rPr>
      <w:rFonts w:ascii="Times New Roman" w:hAnsi="Times New Roman" w:cs="Times New Roman"/>
      <w:b/>
      <w:bCs/>
      <w:strike w:val="0"/>
      <w:dstrike w:val="0"/>
      <w:color w:val="000000"/>
      <w:sz w:val="48"/>
      <w:szCs w:val="48"/>
      <w:u w:val="none"/>
    </w:rPr>
  </w:style>
  <w:style w:type="character" w:customStyle="1" w:styleId="WW8Num1z1">
    <w:name w:val="WW8Num1z1"/>
    <w:rsid w:val="00655CAF"/>
    <w:rPr>
      <w:rFonts w:ascii="Courier New" w:hAnsi="Courier New" w:cs="Courier New"/>
    </w:rPr>
  </w:style>
  <w:style w:type="character" w:customStyle="1" w:styleId="WW8Num1z2">
    <w:name w:val="WW8Num1z2"/>
    <w:rsid w:val="00655CAF"/>
    <w:rPr>
      <w:rFonts w:ascii="Wingdings" w:hAnsi="Wingdings" w:cs="Wingdings"/>
    </w:rPr>
  </w:style>
  <w:style w:type="character" w:customStyle="1" w:styleId="WW8Num1z3">
    <w:name w:val="WW8Num1z3"/>
    <w:rsid w:val="00655CAF"/>
    <w:rPr>
      <w:rFonts w:ascii="Symbol" w:hAnsi="Symbol" w:cs="Symbol"/>
    </w:rPr>
  </w:style>
  <w:style w:type="character" w:customStyle="1" w:styleId="WW8Num2z1">
    <w:name w:val="WW8Num2z1"/>
    <w:rsid w:val="00655CAF"/>
    <w:rPr>
      <w:rFonts w:ascii="Courier New" w:hAnsi="Courier New" w:cs="Courier New"/>
    </w:rPr>
  </w:style>
  <w:style w:type="character" w:customStyle="1" w:styleId="WW8Num2z2">
    <w:name w:val="WW8Num2z2"/>
    <w:rsid w:val="00655CAF"/>
    <w:rPr>
      <w:rFonts w:ascii="Wingdings" w:hAnsi="Wingdings" w:cs="Wingdings"/>
    </w:rPr>
  </w:style>
  <w:style w:type="character" w:customStyle="1" w:styleId="WW8Num2z3">
    <w:name w:val="WW8Num2z3"/>
    <w:rsid w:val="00655CAF"/>
    <w:rPr>
      <w:rFonts w:ascii="Symbol" w:hAnsi="Symbol" w:cs="Symbol"/>
    </w:rPr>
  </w:style>
  <w:style w:type="character" w:customStyle="1" w:styleId="WW8Num3z1">
    <w:name w:val="WW8Num3z1"/>
    <w:rsid w:val="00655CAF"/>
    <w:rPr>
      <w:rFonts w:ascii="Courier New" w:hAnsi="Courier New" w:cs="Courier New"/>
    </w:rPr>
  </w:style>
  <w:style w:type="character" w:customStyle="1" w:styleId="WW8Num3z2">
    <w:name w:val="WW8Num3z2"/>
    <w:rsid w:val="00655CAF"/>
    <w:rPr>
      <w:rFonts w:ascii="Wingdings" w:hAnsi="Wingdings" w:cs="Wingdings"/>
    </w:rPr>
  </w:style>
  <w:style w:type="character" w:customStyle="1" w:styleId="WW8Num3z3">
    <w:name w:val="WW8Num3z3"/>
    <w:rsid w:val="00655CAF"/>
    <w:rPr>
      <w:rFonts w:ascii="Symbol" w:hAnsi="Symbol" w:cs="Symbol"/>
    </w:rPr>
  </w:style>
  <w:style w:type="character" w:customStyle="1" w:styleId="WW8Num4z1">
    <w:name w:val="WW8Num4z1"/>
    <w:rsid w:val="00655CAF"/>
    <w:rPr>
      <w:rFonts w:ascii="Courier New" w:hAnsi="Courier New" w:cs="Courier New"/>
    </w:rPr>
  </w:style>
  <w:style w:type="character" w:customStyle="1" w:styleId="WW8Num4z2">
    <w:name w:val="WW8Num4z2"/>
    <w:rsid w:val="00655CAF"/>
    <w:rPr>
      <w:rFonts w:ascii="Wingdings" w:hAnsi="Wingdings" w:cs="Wingdings"/>
    </w:rPr>
  </w:style>
  <w:style w:type="character" w:customStyle="1" w:styleId="WW8Num4z3">
    <w:name w:val="WW8Num4z3"/>
    <w:rsid w:val="00655CAF"/>
    <w:rPr>
      <w:rFonts w:ascii="Symbol" w:hAnsi="Symbol" w:cs="Symbol"/>
    </w:rPr>
  </w:style>
  <w:style w:type="character" w:customStyle="1" w:styleId="WW8Num5z1">
    <w:name w:val="WW8Num5z1"/>
    <w:rsid w:val="00655CAF"/>
    <w:rPr>
      <w:rFonts w:ascii="Courier New" w:hAnsi="Courier New" w:cs="Courier New"/>
    </w:rPr>
  </w:style>
  <w:style w:type="character" w:customStyle="1" w:styleId="WW8Num5z2">
    <w:name w:val="WW8Num5z2"/>
    <w:rsid w:val="00655CAF"/>
    <w:rPr>
      <w:rFonts w:ascii="Wingdings" w:hAnsi="Wingdings" w:cs="Wingdings"/>
    </w:rPr>
  </w:style>
  <w:style w:type="character" w:customStyle="1" w:styleId="WW8Num5z3">
    <w:name w:val="WW8Num5z3"/>
    <w:rsid w:val="00655CAF"/>
    <w:rPr>
      <w:rFonts w:ascii="Symbol" w:hAnsi="Symbol" w:cs="Symbol"/>
    </w:rPr>
  </w:style>
  <w:style w:type="character" w:customStyle="1" w:styleId="a4">
    <w:name w:val="Маркеры списка"/>
    <w:rsid w:val="00655CAF"/>
    <w:rPr>
      <w:rFonts w:ascii="OpenSymbol" w:eastAsia="OpenSymbol" w:hAnsi="OpenSymbol" w:cs="OpenSymbol"/>
    </w:rPr>
  </w:style>
  <w:style w:type="character" w:customStyle="1" w:styleId="apple-converted-space">
    <w:name w:val="apple-converted-space"/>
    <w:rsid w:val="00655CAF"/>
  </w:style>
  <w:style w:type="character" w:customStyle="1" w:styleId="submenu-table">
    <w:name w:val="submenu-table"/>
    <w:rsid w:val="00655CAF"/>
  </w:style>
  <w:style w:type="character" w:styleId="a5">
    <w:name w:val="Strong"/>
    <w:qFormat/>
    <w:rsid w:val="00655CAF"/>
    <w:rPr>
      <w:b/>
      <w:bCs/>
    </w:rPr>
  </w:style>
  <w:style w:type="character" w:customStyle="1" w:styleId="a6">
    <w:name w:val="Текст выноски Знак"/>
    <w:rsid w:val="00655CAF"/>
    <w:rPr>
      <w:rFonts w:ascii="Tahoma" w:eastAsia="Calibri" w:hAnsi="Tahoma" w:cs="Tahoma"/>
      <w:sz w:val="16"/>
      <w:szCs w:val="16"/>
    </w:rPr>
  </w:style>
  <w:style w:type="paragraph" w:customStyle="1" w:styleId="a7">
    <w:name w:val="Заголовок"/>
    <w:basedOn w:val="a"/>
    <w:next w:val="a8"/>
    <w:rsid w:val="00655CAF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Body Text"/>
    <w:basedOn w:val="a"/>
    <w:link w:val="a9"/>
    <w:rsid w:val="00655CAF"/>
    <w:pPr>
      <w:spacing w:after="120"/>
    </w:pPr>
  </w:style>
  <w:style w:type="character" w:customStyle="1" w:styleId="a9">
    <w:name w:val="Основной текст Знак"/>
    <w:basedOn w:val="a0"/>
    <w:link w:val="a8"/>
    <w:rsid w:val="00655CAF"/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styleId="aa">
    <w:name w:val="List"/>
    <w:basedOn w:val="a8"/>
    <w:rsid w:val="00655CAF"/>
  </w:style>
  <w:style w:type="paragraph" w:styleId="ab">
    <w:name w:val="caption"/>
    <w:basedOn w:val="a"/>
    <w:qFormat/>
    <w:rsid w:val="00655CAF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655CAF"/>
    <w:pPr>
      <w:suppressLineNumbers/>
    </w:pPr>
  </w:style>
  <w:style w:type="paragraph" w:customStyle="1" w:styleId="12">
    <w:name w:val="Название объекта1"/>
    <w:basedOn w:val="a"/>
    <w:rsid w:val="00655CAF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655CAF"/>
    <w:pPr>
      <w:suppressLineNumbers/>
    </w:pPr>
  </w:style>
  <w:style w:type="paragraph" w:styleId="ac">
    <w:name w:val="List Paragraph"/>
    <w:basedOn w:val="a"/>
    <w:qFormat/>
    <w:rsid w:val="00655CAF"/>
    <w:pPr>
      <w:ind w:left="720"/>
    </w:pPr>
  </w:style>
  <w:style w:type="paragraph" w:styleId="ad">
    <w:name w:val="Balloon Text"/>
    <w:basedOn w:val="a"/>
    <w:link w:val="14"/>
    <w:rsid w:val="00655CAF"/>
    <w:pPr>
      <w:widowControl/>
      <w:suppressAutoHyphens w:val="0"/>
    </w:pPr>
    <w:rPr>
      <w:rFonts w:ascii="Tahoma" w:eastAsia="Calibri" w:hAnsi="Tahoma" w:cs="Tahoma"/>
      <w:sz w:val="16"/>
      <w:szCs w:val="16"/>
      <w:lang w:bidi="ar-SA"/>
    </w:rPr>
  </w:style>
  <w:style w:type="character" w:customStyle="1" w:styleId="14">
    <w:name w:val="Текст выноски Знак1"/>
    <w:basedOn w:val="a0"/>
    <w:link w:val="ad"/>
    <w:rsid w:val="00655CAF"/>
    <w:rPr>
      <w:rFonts w:ascii="Tahoma" w:eastAsia="Calibri" w:hAnsi="Tahoma" w:cs="Tahoma"/>
      <w:kern w:val="1"/>
      <w:sz w:val="16"/>
      <w:szCs w:val="16"/>
      <w:lang w:eastAsia="zh-CN"/>
    </w:rPr>
  </w:style>
  <w:style w:type="paragraph" w:customStyle="1" w:styleId="15">
    <w:name w:val="Знак1"/>
    <w:basedOn w:val="a"/>
    <w:rsid w:val="00655CA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ae">
    <w:name w:val="Содержимое таблицы"/>
    <w:basedOn w:val="a"/>
    <w:rsid w:val="00655CAF"/>
    <w:pPr>
      <w:suppressLineNumbers/>
    </w:pPr>
  </w:style>
  <w:style w:type="paragraph" w:customStyle="1" w:styleId="af">
    <w:name w:val="Заголовок таблицы"/>
    <w:basedOn w:val="ae"/>
    <w:rsid w:val="00655CAF"/>
    <w:pPr>
      <w:jc w:val="center"/>
    </w:pPr>
    <w:rPr>
      <w:b/>
      <w:bCs/>
    </w:rPr>
  </w:style>
  <w:style w:type="paragraph" w:customStyle="1" w:styleId="Default">
    <w:name w:val="Default"/>
    <w:rsid w:val="00655CA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4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54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51528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 w:val="24"/>
      <w:szCs w:val="21"/>
      <w:lang w:eastAsia="zh-CN" w:bidi="hi-IN"/>
    </w:rPr>
  </w:style>
  <w:style w:type="character" w:styleId="af0">
    <w:name w:val="footnote reference"/>
    <w:uiPriority w:val="99"/>
    <w:rsid w:val="00A51528"/>
    <w:rPr>
      <w:vertAlign w:val="superscript"/>
    </w:rPr>
  </w:style>
  <w:style w:type="character" w:styleId="af1">
    <w:name w:val="FollowedHyperlink"/>
    <w:uiPriority w:val="99"/>
    <w:semiHidden/>
    <w:unhideWhenUsed/>
    <w:rsid w:val="00A51528"/>
    <w:rPr>
      <w:color w:val="800080"/>
      <w:u w:val="single"/>
    </w:rPr>
  </w:style>
  <w:style w:type="paragraph" w:customStyle="1" w:styleId="af2">
    <w:name w:val="Новый"/>
    <w:basedOn w:val="a"/>
    <w:rsid w:val="00A51528"/>
    <w:pPr>
      <w:widowControl/>
      <w:suppressAutoHyphens w:val="0"/>
      <w:spacing w:line="360" w:lineRule="auto"/>
      <w:ind w:firstLine="454"/>
      <w:jc w:val="both"/>
    </w:pPr>
    <w:rPr>
      <w:rFonts w:eastAsia="Calibri" w:cs="Times New Roman"/>
      <w:kern w:val="0"/>
      <w:sz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80.240.213.88/garazha/srv.php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4450</Words>
  <Characters>25369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Ultimate</cp:lastModifiedBy>
  <cp:revision>6</cp:revision>
  <dcterms:created xsi:type="dcterms:W3CDTF">2015-09-13T04:41:00Z</dcterms:created>
  <dcterms:modified xsi:type="dcterms:W3CDTF">2015-10-15T16:56:00Z</dcterms:modified>
</cp:coreProperties>
</file>